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F0DFE" w14:textId="38669E3B" w:rsidR="00FC4BEB" w:rsidRPr="00E01332" w:rsidRDefault="00FC4BEB" w:rsidP="00E01332">
      <w:pPr>
        <w:jc w:val="center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podlagi</w:t>
      </w:r>
      <w:r w:rsidRPr="00E01332">
        <w:rPr>
          <w:rFonts w:ascii="Arial" w:eastAsia="Arial" w:hAnsi="Arial" w:cs="Arial"/>
        </w:rPr>
        <w:t xml:space="preserve"> 39</w:t>
      </w:r>
      <w:r w:rsidRPr="00E01332">
        <w:rPr>
          <w:rFonts w:ascii="Arial" w:hAnsi="Arial" w:cs="Arial"/>
        </w:rPr>
        <w:t>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člena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Zakona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zdravju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(</w:t>
      </w:r>
      <w:r w:rsidR="002C26BF" w:rsidRPr="00E01332">
        <w:rPr>
          <w:rFonts w:ascii="Arial" w:hAnsi="Arial" w:cs="Arial"/>
        </w:rPr>
        <w:t>Uradni list RS, št. 43/</w:t>
      </w:r>
      <w:r w:rsidR="0001574C" w:rsidRPr="00E01332">
        <w:rPr>
          <w:rFonts w:ascii="Arial" w:hAnsi="Arial" w:cs="Arial"/>
        </w:rPr>
        <w:t>20</w:t>
      </w:r>
      <w:r w:rsidR="002C26BF" w:rsidRPr="00E01332">
        <w:rPr>
          <w:rFonts w:ascii="Arial" w:hAnsi="Arial" w:cs="Arial"/>
        </w:rPr>
        <w:t>11</w:t>
      </w:r>
      <w:r w:rsidRPr="00E01332">
        <w:rPr>
          <w:rFonts w:ascii="Arial" w:hAnsi="Arial" w:cs="Arial"/>
        </w:rPr>
        <w:t>)</w:t>
      </w:r>
      <w:r w:rsidRPr="00E01332">
        <w:rPr>
          <w:rFonts w:ascii="Arial" w:eastAsia="Arial" w:hAnsi="Arial" w:cs="Arial"/>
        </w:rPr>
        <w:t xml:space="preserve"> </w:t>
      </w:r>
    </w:p>
    <w:p w14:paraId="6C787507" w14:textId="77777777" w:rsidR="00FC4BEB" w:rsidRPr="00E01332" w:rsidRDefault="00FC4BEB" w:rsidP="00E01332">
      <w:pPr>
        <w:rPr>
          <w:rFonts w:ascii="Arial" w:hAnsi="Arial" w:cs="Arial"/>
        </w:rPr>
      </w:pPr>
    </w:p>
    <w:p w14:paraId="642E90BE" w14:textId="77777777" w:rsidR="00FC4BEB" w:rsidRPr="00E01332" w:rsidRDefault="00FC4BEB" w:rsidP="00E01332">
      <w:pPr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se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sklene</w:t>
      </w:r>
    </w:p>
    <w:p w14:paraId="6973A4F5" w14:textId="77777777" w:rsidR="00FC4BEB" w:rsidRPr="00E01332" w:rsidRDefault="00FC4BEB" w:rsidP="00E01332">
      <w:pPr>
        <w:jc w:val="center"/>
        <w:rPr>
          <w:rFonts w:ascii="Arial" w:hAnsi="Arial" w:cs="Arial"/>
        </w:rPr>
      </w:pPr>
    </w:p>
    <w:p w14:paraId="148C4657" w14:textId="77777777" w:rsidR="00FC4BEB" w:rsidRPr="00E01332" w:rsidRDefault="00FC4BEB" w:rsidP="00E01332">
      <w:pPr>
        <w:jc w:val="center"/>
        <w:rPr>
          <w:rFonts w:ascii="Arial" w:hAnsi="Arial" w:cs="Arial"/>
          <w:b/>
        </w:rPr>
      </w:pPr>
      <w:r w:rsidRPr="00E01332">
        <w:rPr>
          <w:rFonts w:ascii="Arial" w:hAnsi="Arial" w:cs="Arial"/>
          <w:b/>
        </w:rPr>
        <w:t>PISNI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SPORAZUM</w:t>
      </w:r>
    </w:p>
    <w:p w14:paraId="64732A54" w14:textId="77777777" w:rsidR="00FC4BEB" w:rsidRPr="00E01332" w:rsidRDefault="00FC4BEB" w:rsidP="00E01332">
      <w:pPr>
        <w:jc w:val="center"/>
        <w:rPr>
          <w:rFonts w:ascii="Arial" w:eastAsia="Arial" w:hAnsi="Arial" w:cs="Arial"/>
          <w:b/>
        </w:rPr>
      </w:pPr>
      <w:r w:rsidRPr="00E01332">
        <w:rPr>
          <w:rFonts w:ascii="Arial" w:hAnsi="Arial" w:cs="Arial"/>
          <w:b/>
        </w:rPr>
        <w:t>o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organizaciji,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izvajanju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in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zagotavljanju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varnosti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in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zdravja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pri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delu</w:t>
      </w:r>
      <w:r w:rsidRPr="00E01332">
        <w:rPr>
          <w:rFonts w:ascii="Arial" w:eastAsia="Arial" w:hAnsi="Arial" w:cs="Arial"/>
          <w:b/>
        </w:rPr>
        <w:t xml:space="preserve"> </w:t>
      </w:r>
    </w:p>
    <w:p w14:paraId="312BD798" w14:textId="77777777" w:rsidR="00FC4BEB" w:rsidRPr="00E01332" w:rsidRDefault="00FC4BEB" w:rsidP="00E01332">
      <w:pPr>
        <w:jc w:val="center"/>
        <w:rPr>
          <w:rFonts w:ascii="Arial" w:hAnsi="Arial" w:cs="Arial"/>
          <w:b/>
        </w:rPr>
      </w:pPr>
      <w:r w:rsidRPr="00E01332">
        <w:rPr>
          <w:rFonts w:ascii="Arial" w:hAnsi="Arial" w:cs="Arial"/>
          <w:b/>
        </w:rPr>
        <w:t>ter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varstva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pred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požarom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na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skupnem</w:t>
      </w:r>
      <w:r w:rsidRPr="00E01332">
        <w:rPr>
          <w:rFonts w:ascii="Arial" w:eastAsia="Arial" w:hAnsi="Arial" w:cs="Arial"/>
          <w:b/>
        </w:rPr>
        <w:t xml:space="preserve"> </w:t>
      </w:r>
      <w:r w:rsidRPr="00E01332">
        <w:rPr>
          <w:rFonts w:ascii="Arial" w:hAnsi="Arial" w:cs="Arial"/>
          <w:b/>
        </w:rPr>
        <w:t>delovišču</w:t>
      </w:r>
    </w:p>
    <w:p w14:paraId="79FABE74" w14:textId="77777777" w:rsidR="00FC4BEB" w:rsidRPr="00E01332" w:rsidRDefault="00FC4BEB" w:rsidP="00E01332">
      <w:pPr>
        <w:jc w:val="center"/>
        <w:rPr>
          <w:rFonts w:ascii="Arial" w:hAnsi="Arial" w:cs="Arial"/>
        </w:rPr>
      </w:pPr>
    </w:p>
    <w:p w14:paraId="236958FC" w14:textId="77777777" w:rsidR="00FC4BEB" w:rsidRPr="00E01332" w:rsidRDefault="00FC4BEB" w:rsidP="00E01332">
      <w:pPr>
        <w:jc w:val="both"/>
        <w:rPr>
          <w:rFonts w:ascii="Arial" w:hAnsi="Arial" w:cs="Arial"/>
        </w:rPr>
      </w:pPr>
    </w:p>
    <w:p w14:paraId="1B87844E" w14:textId="4D149113" w:rsidR="00FC4BEB" w:rsidRPr="00E01332" w:rsidRDefault="00FC4BEB" w:rsidP="00E01332">
      <w:pPr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objektih:</w:t>
      </w:r>
      <w:r w:rsidRPr="00E01332">
        <w:rPr>
          <w:rFonts w:ascii="Arial" w:eastAsia="Arial" w:hAnsi="Arial" w:cs="Arial"/>
        </w:rPr>
        <w:t xml:space="preserve">    </w:t>
      </w:r>
      <w:r w:rsidRPr="00E01332">
        <w:rPr>
          <w:rFonts w:ascii="Arial" w:hAnsi="Arial" w:cs="Arial"/>
        </w:rPr>
        <w:t>Univerzitetnega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kliničnega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centra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Maribor,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Ljubljanska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ulica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5,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2000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Maribor</w:t>
      </w:r>
      <w:r w:rsidRPr="00E01332">
        <w:rPr>
          <w:rFonts w:ascii="Arial" w:eastAsia="Arial" w:hAnsi="Arial" w:cs="Arial"/>
        </w:rPr>
        <w:t xml:space="preserve">  </w:t>
      </w:r>
    </w:p>
    <w:p w14:paraId="38EB6620" w14:textId="77777777" w:rsidR="00FC4BEB" w:rsidRPr="00E01332" w:rsidRDefault="00FC4BEB" w:rsidP="00E01332">
      <w:pPr>
        <w:jc w:val="both"/>
        <w:rPr>
          <w:rFonts w:ascii="Arial" w:hAnsi="Arial" w:cs="Arial"/>
        </w:rPr>
      </w:pPr>
    </w:p>
    <w:p w14:paraId="39B99F89" w14:textId="16FBCF69" w:rsidR="00FC4BEB" w:rsidRPr="00E01332" w:rsidRDefault="00353653" w:rsidP="00E01332">
      <w:p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Pogodba</w:t>
      </w:r>
      <w:r w:rsidR="00FC4BEB" w:rsidRPr="00E01332">
        <w:rPr>
          <w:rFonts w:ascii="Arial" w:eastAsia="Arial" w:hAnsi="Arial" w:cs="Arial"/>
        </w:rPr>
        <w:t xml:space="preserve"> </w:t>
      </w:r>
      <w:r w:rsidR="00FC4BEB" w:rsidRPr="00E01332">
        <w:rPr>
          <w:rFonts w:ascii="Arial" w:hAnsi="Arial" w:cs="Arial"/>
        </w:rPr>
        <w:t>št.:</w:t>
      </w:r>
      <w:r w:rsidR="0001574C" w:rsidRPr="00E01332">
        <w:rPr>
          <w:rFonts w:ascii="Arial" w:eastAsia="Arial" w:hAnsi="Arial" w:cs="Arial"/>
        </w:rPr>
        <w:t xml:space="preserve"> </w:t>
      </w:r>
      <w:r w:rsidR="00896A07" w:rsidRPr="00E01332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 w:rsidRPr="00E01332">
        <w:rPr>
          <w:rFonts w:ascii="Arial" w:hAnsi="Arial" w:cs="Arial"/>
        </w:rPr>
        <w:instrText xml:space="preserve"> FORMTEXT </w:instrText>
      </w:r>
      <w:r w:rsidR="00896A07" w:rsidRPr="00E01332">
        <w:rPr>
          <w:rFonts w:ascii="Arial" w:hAnsi="Arial" w:cs="Arial"/>
        </w:rPr>
      </w:r>
      <w:r w:rsidR="00896A07" w:rsidRPr="00E01332">
        <w:rPr>
          <w:rFonts w:ascii="Arial" w:hAnsi="Arial" w:cs="Arial"/>
        </w:rPr>
        <w:fldChar w:fldCharType="separate"/>
      </w:r>
      <w:r w:rsidR="00896A07" w:rsidRPr="00E01332">
        <w:rPr>
          <w:rFonts w:ascii="Arial" w:hAnsi="Arial" w:cs="Arial"/>
          <w:noProof/>
        </w:rPr>
        <w:t> </w:t>
      </w:r>
      <w:r w:rsidR="00896A07" w:rsidRPr="00E01332">
        <w:rPr>
          <w:rFonts w:ascii="Arial" w:hAnsi="Arial" w:cs="Arial"/>
          <w:noProof/>
        </w:rPr>
        <w:t> </w:t>
      </w:r>
      <w:r w:rsidR="00896A07" w:rsidRPr="00E01332">
        <w:rPr>
          <w:rFonts w:ascii="Arial" w:hAnsi="Arial" w:cs="Arial"/>
          <w:noProof/>
        </w:rPr>
        <w:t> </w:t>
      </w:r>
      <w:r w:rsidR="00896A07" w:rsidRPr="00E01332">
        <w:rPr>
          <w:rFonts w:ascii="Arial" w:hAnsi="Arial" w:cs="Arial"/>
          <w:noProof/>
        </w:rPr>
        <w:t> </w:t>
      </w:r>
      <w:r w:rsidR="00896A07" w:rsidRPr="00E01332">
        <w:rPr>
          <w:rFonts w:ascii="Arial" w:hAnsi="Arial" w:cs="Arial"/>
          <w:noProof/>
        </w:rPr>
        <w:t> </w:t>
      </w:r>
      <w:r w:rsidR="00896A07" w:rsidRPr="00E01332">
        <w:rPr>
          <w:rFonts w:ascii="Arial" w:hAnsi="Arial" w:cs="Arial"/>
        </w:rPr>
        <w:fldChar w:fldCharType="end"/>
      </w:r>
    </w:p>
    <w:p w14:paraId="212A104E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E01332" w:rsidRDefault="00FC4BEB" w:rsidP="00E01332">
      <w:pPr>
        <w:tabs>
          <w:tab w:val="left" w:pos="7116"/>
        </w:tabs>
        <w:rPr>
          <w:rFonts w:ascii="Arial" w:hAnsi="Arial" w:cs="Arial"/>
        </w:rPr>
      </w:pPr>
    </w:p>
    <w:p w14:paraId="6764EBB2" w14:textId="5550ABFC" w:rsidR="00FC4BEB" w:rsidRPr="00E01332" w:rsidRDefault="00FC4BEB" w:rsidP="00E01332">
      <w:pPr>
        <w:tabs>
          <w:tab w:val="left" w:pos="7116"/>
        </w:tabs>
        <w:rPr>
          <w:rFonts w:ascii="Arial" w:hAnsi="Arial" w:cs="Arial"/>
        </w:rPr>
      </w:pPr>
      <w:r w:rsidRPr="00E01332">
        <w:rPr>
          <w:rFonts w:ascii="Arial" w:hAnsi="Arial" w:cs="Arial"/>
        </w:rPr>
        <w:t>Izvajalec:</w:t>
      </w:r>
      <w:r w:rsidR="0001574C" w:rsidRPr="00E01332">
        <w:rPr>
          <w:rFonts w:ascii="Arial" w:hAnsi="Arial" w:cs="Arial"/>
        </w:rPr>
        <w:t xml:space="preserve"> </w:t>
      </w:r>
      <w:r w:rsidRPr="00E01332">
        <w:rPr>
          <w:rFonts w:ascii="Arial" w:hAnsi="Arial" w:cs="Arial"/>
        </w:rPr>
        <w:t xml:space="preserve">    </w:t>
      </w:r>
      <w:r w:rsidR="00896A07" w:rsidRPr="00E01332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 w:rsidRPr="00E01332">
        <w:rPr>
          <w:rFonts w:ascii="Arial" w:hAnsi="Arial" w:cs="Arial"/>
        </w:rPr>
        <w:instrText xml:space="preserve"> FORMTEXT </w:instrText>
      </w:r>
      <w:r w:rsidR="00896A07" w:rsidRPr="00E01332">
        <w:rPr>
          <w:rFonts w:ascii="Arial" w:hAnsi="Arial" w:cs="Arial"/>
        </w:rPr>
      </w:r>
      <w:r w:rsidR="00896A07" w:rsidRPr="00E01332">
        <w:rPr>
          <w:rFonts w:ascii="Arial" w:hAnsi="Arial" w:cs="Arial"/>
        </w:rPr>
        <w:fldChar w:fldCharType="separate"/>
      </w:r>
      <w:r w:rsidR="00896A07" w:rsidRPr="00E01332">
        <w:rPr>
          <w:rFonts w:ascii="Arial" w:hAnsi="Arial" w:cs="Arial"/>
          <w:noProof/>
        </w:rPr>
        <w:t> </w:t>
      </w:r>
      <w:r w:rsidR="00896A07" w:rsidRPr="00E01332">
        <w:rPr>
          <w:rFonts w:ascii="Arial" w:hAnsi="Arial" w:cs="Arial"/>
          <w:noProof/>
        </w:rPr>
        <w:t> </w:t>
      </w:r>
      <w:r w:rsidR="00896A07" w:rsidRPr="00E01332">
        <w:rPr>
          <w:rFonts w:ascii="Arial" w:hAnsi="Arial" w:cs="Arial"/>
          <w:noProof/>
        </w:rPr>
        <w:t> </w:t>
      </w:r>
      <w:r w:rsidR="00896A07" w:rsidRPr="00E01332">
        <w:rPr>
          <w:rFonts w:ascii="Arial" w:hAnsi="Arial" w:cs="Arial"/>
          <w:noProof/>
        </w:rPr>
        <w:t> </w:t>
      </w:r>
      <w:r w:rsidR="00896A07" w:rsidRPr="00E01332">
        <w:rPr>
          <w:rFonts w:ascii="Arial" w:hAnsi="Arial" w:cs="Arial"/>
          <w:noProof/>
        </w:rPr>
        <w:t> </w:t>
      </w:r>
      <w:r w:rsidR="00896A07" w:rsidRPr="00E01332">
        <w:rPr>
          <w:rFonts w:ascii="Arial" w:hAnsi="Arial" w:cs="Arial"/>
        </w:rPr>
        <w:fldChar w:fldCharType="end"/>
      </w:r>
      <w:r w:rsidRPr="00E01332">
        <w:rPr>
          <w:rFonts w:ascii="Arial" w:hAnsi="Arial" w:cs="Arial"/>
        </w:rPr>
        <w:t xml:space="preserve">                                                                  </w:t>
      </w:r>
    </w:p>
    <w:p w14:paraId="25B2F910" w14:textId="77777777" w:rsidR="00FC4BEB" w:rsidRPr="00E01332" w:rsidRDefault="00FC4BEB" w:rsidP="00E01332">
      <w:pPr>
        <w:tabs>
          <w:tab w:val="left" w:pos="7116"/>
        </w:tabs>
        <w:rPr>
          <w:rFonts w:ascii="Arial" w:hAnsi="Arial" w:cs="Arial"/>
        </w:rPr>
      </w:pPr>
    </w:p>
    <w:p w14:paraId="5E0995C8" w14:textId="290E5135" w:rsidR="00FC4BEB" w:rsidRPr="00E01332" w:rsidRDefault="00FC4BEB" w:rsidP="00E01332">
      <w:pPr>
        <w:tabs>
          <w:tab w:val="left" w:pos="7116"/>
        </w:tabs>
        <w:rPr>
          <w:rFonts w:ascii="Arial" w:hAnsi="Arial" w:cs="Arial"/>
        </w:rPr>
      </w:pPr>
      <w:r w:rsidRPr="00E01332">
        <w:rPr>
          <w:rFonts w:ascii="Arial" w:hAnsi="Arial" w:cs="Arial"/>
        </w:rPr>
        <w:t>Naročnik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del: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Univerzitetni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klinični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center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Maribor,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Ljubljanska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ulica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5,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2000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Maribor</w:t>
      </w:r>
      <w:r w:rsidRPr="00E01332">
        <w:rPr>
          <w:rFonts w:ascii="Arial" w:hAnsi="Arial" w:cs="Arial"/>
        </w:rPr>
        <w:tab/>
      </w:r>
      <w:r w:rsidRPr="00E01332">
        <w:rPr>
          <w:rFonts w:ascii="Arial" w:hAnsi="Arial" w:cs="Arial"/>
        </w:rPr>
        <w:tab/>
      </w:r>
      <w:r w:rsidRPr="00E01332">
        <w:rPr>
          <w:rFonts w:ascii="Arial" w:hAnsi="Arial" w:cs="Arial"/>
        </w:rPr>
        <w:tab/>
      </w:r>
    </w:p>
    <w:p w14:paraId="30C3F1A0" w14:textId="77777777" w:rsidR="00FC4BEB" w:rsidRPr="00E01332" w:rsidRDefault="00FC4BEB" w:rsidP="00E01332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2C542753" w14:textId="77777777" w:rsidR="00FC4BEB" w:rsidRPr="00E01332" w:rsidRDefault="00FC4BEB" w:rsidP="00E01332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pisni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sporazum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ureja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določila,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organizacijo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pravice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obveznosti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delavcev,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jim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naložena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skrb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usklajevanje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zagotavljanje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razmer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omenjenem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delovišču.</w:t>
      </w:r>
    </w:p>
    <w:p w14:paraId="38F12A28" w14:textId="77777777" w:rsidR="00FC4BEB" w:rsidRPr="00E01332" w:rsidRDefault="00FC4BEB" w:rsidP="00E01332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54C13BC9" w14:textId="77777777" w:rsidR="00FC4BEB" w:rsidRPr="00E01332" w:rsidRDefault="00FC4BEB" w:rsidP="00E01332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08A1E202" w:rsidR="00FC4BEB" w:rsidRPr="00E01332" w:rsidRDefault="00FC4BEB" w:rsidP="00E01332">
      <w:pPr>
        <w:tabs>
          <w:tab w:val="left" w:pos="7116"/>
        </w:tabs>
        <w:rPr>
          <w:rFonts w:ascii="Arial" w:hAnsi="Arial" w:cs="Arial"/>
        </w:rPr>
      </w:pPr>
      <w:r w:rsidRPr="00E01332">
        <w:rPr>
          <w:rFonts w:ascii="Arial" w:hAnsi="Arial" w:cs="Arial"/>
        </w:rPr>
        <w:t>Skupno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skladu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z:</w:t>
      </w:r>
    </w:p>
    <w:p w14:paraId="15CE9E5A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Zakonom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zdravju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  <w:r w:rsidRPr="00E01332">
        <w:rPr>
          <w:rFonts w:ascii="Arial" w:eastAsia="Arial" w:hAnsi="Arial" w:cs="Arial"/>
        </w:rPr>
        <w:t xml:space="preserve"> </w:t>
      </w:r>
      <w:r w:rsidR="002C26BF" w:rsidRPr="00E01332">
        <w:rPr>
          <w:rFonts w:ascii="Arial" w:hAnsi="Arial" w:cs="Arial"/>
        </w:rPr>
        <w:t>(Uradni list RS, št. 43/11)</w:t>
      </w:r>
      <w:r w:rsidRPr="00E01332">
        <w:rPr>
          <w:rFonts w:ascii="Arial" w:hAnsi="Arial" w:cs="Arial"/>
        </w:rPr>
        <w:t>,</w:t>
      </w:r>
    </w:p>
    <w:p w14:paraId="329DA9CE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Zakonom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požarom</w:t>
      </w:r>
      <w:r w:rsidRPr="00E01332">
        <w:rPr>
          <w:rFonts w:ascii="Arial" w:eastAsia="Arial" w:hAnsi="Arial" w:cs="Arial"/>
        </w:rPr>
        <w:t xml:space="preserve"> </w:t>
      </w:r>
      <w:r w:rsidR="002C26BF" w:rsidRPr="00E01332">
        <w:rPr>
          <w:rFonts w:ascii="Arial" w:hAnsi="Arial" w:cs="Arial"/>
        </w:rPr>
        <w:t>(Uradni list RS, št. 3/07 – uradno prečiščeno besedilo, 9/11 in 83/12),</w:t>
      </w:r>
    </w:p>
    <w:p w14:paraId="658805C5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Požarnim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redom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ustanove,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kjer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izvajajo,</w:t>
      </w:r>
    </w:p>
    <w:p w14:paraId="2E5250C7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E01332">
        <w:rPr>
          <w:rFonts w:ascii="Arial" w:hAnsi="Arial" w:cs="Arial"/>
        </w:rPr>
        <w:t>Pisnimi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ustnimi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navodili,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podana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strani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delu.</w:t>
      </w:r>
      <w:r w:rsidRPr="00E01332">
        <w:rPr>
          <w:rFonts w:ascii="Arial" w:eastAsia="Arial" w:hAnsi="Arial" w:cs="Arial"/>
        </w:rPr>
        <w:t xml:space="preserve"> </w:t>
      </w:r>
      <w:bookmarkEnd w:id="0"/>
      <w:bookmarkEnd w:id="1"/>
      <w:r w:rsidRPr="00E01332">
        <w:rPr>
          <w:rFonts w:ascii="Arial" w:hAnsi="Arial" w:cs="Arial"/>
        </w:rPr>
        <w:tab/>
      </w:r>
      <w:r w:rsidRPr="00E01332">
        <w:rPr>
          <w:rFonts w:ascii="Arial" w:hAnsi="Arial" w:cs="Arial"/>
        </w:rPr>
        <w:tab/>
      </w:r>
      <w:r w:rsidRPr="00E01332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E01332" w:rsidRDefault="00FC4BEB" w:rsidP="00E01332">
      <w:pPr>
        <w:rPr>
          <w:rFonts w:ascii="Arial" w:hAnsi="Arial" w:cs="Arial"/>
        </w:rPr>
      </w:pPr>
    </w:p>
    <w:p w14:paraId="1E84074D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4A18C53A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45682AFC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Podpisniki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sporazuma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sporazumejo,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usklajevanje,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koordiniranje,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zagotavljanje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oseba:</w:t>
      </w:r>
      <w:r w:rsidRPr="00E01332">
        <w:rPr>
          <w:rFonts w:ascii="Arial" w:eastAsia="Arial" w:hAnsi="Arial" w:cs="Arial"/>
        </w:rPr>
        <w:t xml:space="preserve"> </w:t>
      </w:r>
      <w:r w:rsidR="000A5031" w:rsidRPr="00E01332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E01332">
        <w:rPr>
          <w:rFonts w:ascii="Arial" w:hAnsi="Arial" w:cs="Arial"/>
        </w:rPr>
        <w:instrText xml:space="preserve"> FORMTEXT </w:instrText>
      </w:r>
      <w:r w:rsidR="000A5031" w:rsidRPr="00E01332">
        <w:rPr>
          <w:rFonts w:ascii="Arial" w:hAnsi="Arial" w:cs="Arial"/>
        </w:rPr>
      </w:r>
      <w:r w:rsidR="000A5031" w:rsidRPr="00E01332">
        <w:rPr>
          <w:rFonts w:ascii="Arial" w:hAnsi="Arial" w:cs="Arial"/>
        </w:rPr>
        <w:fldChar w:fldCharType="separate"/>
      </w:r>
      <w:r w:rsidR="000A5031" w:rsidRPr="00E01332">
        <w:rPr>
          <w:rFonts w:ascii="Arial" w:hAnsi="Arial" w:cs="Arial"/>
          <w:noProof/>
        </w:rPr>
        <w:t> </w:t>
      </w:r>
      <w:r w:rsidR="000A5031" w:rsidRPr="00E01332">
        <w:rPr>
          <w:rFonts w:ascii="Arial" w:hAnsi="Arial" w:cs="Arial"/>
          <w:noProof/>
        </w:rPr>
        <w:t> </w:t>
      </w:r>
      <w:r w:rsidR="000A5031" w:rsidRPr="00E01332">
        <w:rPr>
          <w:rFonts w:ascii="Arial" w:hAnsi="Arial" w:cs="Arial"/>
          <w:noProof/>
        </w:rPr>
        <w:t> </w:t>
      </w:r>
      <w:r w:rsidR="000A5031" w:rsidRPr="00E01332">
        <w:rPr>
          <w:rFonts w:ascii="Arial" w:hAnsi="Arial" w:cs="Arial"/>
          <w:noProof/>
        </w:rPr>
        <w:t> </w:t>
      </w:r>
      <w:r w:rsidR="000A5031" w:rsidRPr="00E01332">
        <w:rPr>
          <w:rFonts w:ascii="Arial" w:hAnsi="Arial" w:cs="Arial"/>
          <w:noProof/>
        </w:rPr>
        <w:t> </w:t>
      </w:r>
      <w:r w:rsidR="000A5031" w:rsidRPr="00E01332">
        <w:rPr>
          <w:rFonts w:ascii="Arial" w:hAnsi="Arial" w:cs="Arial"/>
        </w:rPr>
        <w:fldChar w:fldCharType="end"/>
      </w:r>
      <w:bookmarkEnd w:id="2"/>
      <w:r w:rsidR="0032723E" w:rsidRPr="00E01332">
        <w:rPr>
          <w:rFonts w:ascii="Arial" w:hAnsi="Arial" w:cs="Arial"/>
        </w:rPr>
        <w:t xml:space="preserve"> </w:t>
      </w:r>
    </w:p>
    <w:p w14:paraId="16400CDF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0A120CB9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E01332" w:rsidRDefault="00FC4BEB" w:rsidP="00E01332">
      <w:pPr>
        <w:spacing w:after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zagotavljanje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dolžni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skrbeti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pogodbeni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stranki,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medsebojno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obveščati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sodelovati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reševanju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nejasnosti.</w:t>
      </w:r>
    </w:p>
    <w:p w14:paraId="265EC4D6" w14:textId="77777777" w:rsidR="00FC4BEB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primeru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opustitve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zvezi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delovnimi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vključno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inštalacijami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pogodbena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stranka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kateri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delavec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zaposlen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lastnik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prostorov.</w:t>
      </w:r>
    </w:p>
    <w:p w14:paraId="7761F60B" w14:textId="77777777" w:rsidR="00E01332" w:rsidRPr="00E01332" w:rsidRDefault="00E01332" w:rsidP="00E01332">
      <w:pPr>
        <w:jc w:val="both"/>
        <w:rPr>
          <w:rFonts w:ascii="Arial" w:hAnsi="Arial" w:cs="Arial"/>
        </w:rPr>
      </w:pPr>
    </w:p>
    <w:p w14:paraId="1CB2104C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7628032E" w14:textId="77777777" w:rsidR="00FC4BEB" w:rsidRPr="00E01332" w:rsidRDefault="00FC4BEB" w:rsidP="00E01332">
      <w:pPr>
        <w:jc w:val="center"/>
        <w:rPr>
          <w:rFonts w:ascii="Arial" w:hAnsi="Arial" w:cs="Arial"/>
        </w:rPr>
      </w:pPr>
    </w:p>
    <w:p w14:paraId="780EF82A" w14:textId="77777777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E01332" w:rsidRDefault="00FC4BEB" w:rsidP="00E01332">
      <w:pPr>
        <w:spacing w:before="120"/>
        <w:rPr>
          <w:rFonts w:ascii="Arial" w:hAnsi="Arial" w:cs="Arial"/>
        </w:rPr>
      </w:pPr>
      <w:r w:rsidRPr="00E01332">
        <w:rPr>
          <w:rFonts w:ascii="Arial" w:hAnsi="Arial" w:cs="Arial"/>
        </w:rPr>
        <w:t>Obveznosti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pravice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naslednje:</w:t>
      </w:r>
    </w:p>
    <w:p w14:paraId="468696DE" w14:textId="77777777" w:rsidR="00FC4BEB" w:rsidRPr="00E01332" w:rsidRDefault="00FC4BEB" w:rsidP="00E01332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nadzorovati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prepovedati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delavcu,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upošteva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ogroža</w:t>
      </w:r>
      <w:r w:rsidRPr="00E01332">
        <w:rPr>
          <w:rFonts w:ascii="Arial" w:eastAsia="Arial" w:hAnsi="Arial" w:cs="Arial"/>
        </w:rPr>
        <w:t xml:space="preserve"> </w:t>
      </w:r>
    </w:p>
    <w:p w14:paraId="3456A841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svojo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drugih,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dokler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uporabi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predpisanih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sredstev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postopkov,</w:t>
      </w:r>
    </w:p>
    <w:p w14:paraId="7B8184C6" w14:textId="77777777" w:rsidR="00FC4BEB" w:rsidRPr="00E01332" w:rsidRDefault="00FC4BEB" w:rsidP="00E01332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prepove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delovnimi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sredstvi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pripravami,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ugotovi,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lahko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predstavljajo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večjo</w:t>
      </w:r>
      <w:r w:rsidRPr="00E01332">
        <w:rPr>
          <w:rFonts w:ascii="Arial" w:eastAsia="Arial" w:hAnsi="Arial" w:cs="Arial"/>
        </w:rPr>
        <w:t xml:space="preserve"> </w:t>
      </w:r>
    </w:p>
    <w:p w14:paraId="32CFA4DB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nevarnost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življenje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premoženje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večje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vrednosti,</w:t>
      </w:r>
    </w:p>
    <w:p w14:paraId="62F42206" w14:textId="77777777" w:rsidR="00FC4BEB" w:rsidRPr="00E01332" w:rsidRDefault="00FC4BEB" w:rsidP="00E01332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lastRenderedPageBreak/>
        <w:t>takoj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odstrani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svojega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vplivom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alkohola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drugih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omamnih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substanc,</w:t>
      </w:r>
    </w:p>
    <w:p w14:paraId="4ACA306C" w14:textId="77777777" w:rsidR="00FC4BEB" w:rsidRPr="00E01332" w:rsidRDefault="00FC4BEB" w:rsidP="00E01332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skrbi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obveznosti,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navedene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obveznostih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naročnika,</w:t>
      </w:r>
    </w:p>
    <w:p w14:paraId="49B07CD2" w14:textId="77777777" w:rsidR="00FC4BEB" w:rsidRPr="00E01332" w:rsidRDefault="00FC4BEB" w:rsidP="00E01332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odgovorne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dnevno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prisotne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objektu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primeru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odsotnosti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imenovati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svoje</w:t>
      </w:r>
      <w:r w:rsidRPr="00E01332">
        <w:rPr>
          <w:rFonts w:ascii="Arial" w:eastAsia="Arial" w:hAnsi="Arial" w:cs="Arial"/>
        </w:rPr>
        <w:t xml:space="preserve"> </w:t>
      </w:r>
    </w:p>
    <w:p w14:paraId="12B1591C" w14:textId="77777777" w:rsidR="00FC4BEB" w:rsidRPr="00E01332" w:rsidRDefault="00FC4BEB" w:rsidP="00E01332">
      <w:p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namestnike.</w:t>
      </w:r>
      <w:r w:rsidRPr="00E01332">
        <w:rPr>
          <w:rFonts w:ascii="Arial" w:eastAsia="Arial" w:hAnsi="Arial" w:cs="Arial"/>
        </w:rPr>
        <w:t xml:space="preserve"> </w:t>
      </w:r>
    </w:p>
    <w:p w14:paraId="38B45253" w14:textId="77777777" w:rsidR="00FC4BEB" w:rsidRPr="00E01332" w:rsidRDefault="00FC4BEB" w:rsidP="00E01332">
      <w:pPr>
        <w:jc w:val="both"/>
        <w:rPr>
          <w:rFonts w:ascii="Arial" w:hAnsi="Arial" w:cs="Arial"/>
          <w:b/>
          <w:bCs/>
        </w:rPr>
      </w:pPr>
    </w:p>
    <w:p w14:paraId="78C71B1B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  <w:bCs/>
        </w:rPr>
      </w:pPr>
      <w:r w:rsidRPr="00E01332">
        <w:rPr>
          <w:rFonts w:ascii="Arial" w:hAnsi="Arial" w:cs="Arial"/>
          <w:bCs/>
        </w:rPr>
        <w:t>Odgovorni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osebi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skupnih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varnostnih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ukrepov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s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strani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naročnika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in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izvajalca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sta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pooblaščeni</w:t>
      </w:r>
      <w:r w:rsidRPr="00E01332">
        <w:rPr>
          <w:rFonts w:ascii="Arial" w:eastAsia="Arial" w:hAnsi="Arial" w:cs="Arial"/>
          <w:bCs/>
        </w:rPr>
        <w:t xml:space="preserve"> </w:t>
      </w:r>
      <w:r w:rsidRPr="00E01332">
        <w:rPr>
          <w:rFonts w:ascii="Arial" w:hAnsi="Arial" w:cs="Arial"/>
          <w:bCs/>
        </w:rPr>
        <w:t>da:</w:t>
      </w:r>
    </w:p>
    <w:p w14:paraId="0967DCAA" w14:textId="77777777" w:rsidR="00FC4BEB" w:rsidRPr="00E01332" w:rsidRDefault="00FC4BEB" w:rsidP="00E01332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usklajujeta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upoštevanje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temeljnih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načel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požarnega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 </w:t>
      </w:r>
    </w:p>
    <w:p w14:paraId="708910FD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</w:t>
      </w:r>
      <w:r w:rsidRPr="00E01332">
        <w:rPr>
          <w:rFonts w:ascii="Arial" w:hAnsi="Arial" w:cs="Arial"/>
        </w:rPr>
        <w:t>določanju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ukrepov,</w:t>
      </w:r>
    </w:p>
    <w:p w14:paraId="555DB2B2" w14:textId="77777777" w:rsidR="00FC4BEB" w:rsidRPr="00E01332" w:rsidRDefault="00FC4BEB" w:rsidP="00E01332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koordinirata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med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posameznimi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izvajalci,</w:t>
      </w:r>
    </w:p>
    <w:p w14:paraId="069D2904" w14:textId="77777777" w:rsidR="00FC4BEB" w:rsidRPr="00E01332" w:rsidRDefault="00FC4BEB" w:rsidP="00E01332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preverjata,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objektu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opravljajo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izpolnjujejo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zahteve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3.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člena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tega</w:t>
      </w:r>
      <w:r w:rsidRPr="00E01332">
        <w:rPr>
          <w:rFonts w:ascii="Arial" w:eastAsia="Arial" w:hAnsi="Arial" w:cs="Arial"/>
        </w:rPr>
        <w:t xml:space="preserve">  </w:t>
      </w:r>
    </w:p>
    <w:p w14:paraId="563B2377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</w:t>
      </w:r>
      <w:r w:rsidRPr="00E01332">
        <w:rPr>
          <w:rFonts w:ascii="Arial" w:hAnsi="Arial" w:cs="Arial"/>
        </w:rPr>
        <w:t>dogovora,</w:t>
      </w:r>
    </w:p>
    <w:p w14:paraId="35CC8218" w14:textId="77777777" w:rsidR="00FC4BEB" w:rsidRPr="00E01332" w:rsidRDefault="00FC4BEB" w:rsidP="00E01332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preverjata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postopkov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usklajujeta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načrtovane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aktivnosti;</w:t>
      </w:r>
    </w:p>
    <w:p w14:paraId="01A7A1D9" w14:textId="77777777" w:rsidR="00FC4BEB" w:rsidRPr="00E01332" w:rsidRDefault="00FC4BEB" w:rsidP="00E01332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od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zahteva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prekinitev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izpolnjujejo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splošnih</w:t>
      </w:r>
      <w:r w:rsidRPr="00E01332">
        <w:rPr>
          <w:rFonts w:ascii="Arial" w:eastAsia="Arial" w:hAnsi="Arial" w:cs="Arial"/>
        </w:rPr>
        <w:t xml:space="preserve"> </w:t>
      </w:r>
    </w:p>
    <w:p w14:paraId="16F8AE1E" w14:textId="77777777" w:rsidR="00FC4BEB" w:rsidRPr="00E01332" w:rsidRDefault="00FC4BEB" w:rsidP="00E01332">
      <w:p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eastAsia="Arial" w:hAnsi="Arial" w:cs="Arial"/>
        </w:rPr>
        <w:t xml:space="preserve">           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posebno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dogovorjenih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zahtev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ravnajo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način,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lahko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nevaren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življenje</w:t>
      </w:r>
      <w:r w:rsidRPr="00E01332">
        <w:rPr>
          <w:rFonts w:ascii="Arial" w:eastAsia="Arial" w:hAnsi="Arial" w:cs="Arial"/>
        </w:rPr>
        <w:t xml:space="preserve"> </w:t>
      </w:r>
    </w:p>
    <w:p w14:paraId="5D3C75C9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drugih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objektu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lahko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povzročil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materialno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škodo,</w:t>
      </w:r>
    </w:p>
    <w:p w14:paraId="737F90E5" w14:textId="77777777" w:rsidR="00FC4BEB" w:rsidRPr="00E01332" w:rsidRDefault="00FC4BEB" w:rsidP="00E01332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prijavljata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kršitve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inšpekciji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inšpekciji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policiji.</w:t>
      </w:r>
    </w:p>
    <w:p w14:paraId="7FE6A6DC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</w:rPr>
      </w:pPr>
    </w:p>
    <w:p w14:paraId="4E9C47EC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Odgovorna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koordinacijo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usklajuje:</w:t>
      </w:r>
    </w:p>
    <w:p w14:paraId="5C800844" w14:textId="77777777" w:rsidR="00FC4BEB" w:rsidRPr="00E01332" w:rsidRDefault="00FC4BEB" w:rsidP="00E01332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delo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zavzame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dokončno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odločitev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prepoved</w:t>
      </w:r>
      <w:r w:rsidRPr="00E01332">
        <w:rPr>
          <w:rFonts w:ascii="Arial" w:eastAsia="Arial" w:hAnsi="Arial" w:cs="Arial"/>
        </w:rPr>
        <w:t xml:space="preserve"> </w:t>
      </w:r>
    </w:p>
    <w:p w14:paraId="36CA093F" w14:textId="77777777" w:rsidR="00FC4BEB" w:rsidRPr="00E01332" w:rsidRDefault="00FC4BEB" w:rsidP="00E01332">
      <w:p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izvajanja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posameznih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del,</w:t>
      </w:r>
      <w:r w:rsidRPr="00E01332">
        <w:rPr>
          <w:rFonts w:ascii="Arial" w:eastAsia="Arial" w:hAnsi="Arial" w:cs="Arial"/>
        </w:rPr>
        <w:t xml:space="preserve"> </w:t>
      </w:r>
    </w:p>
    <w:p w14:paraId="7FD188FB" w14:textId="77777777" w:rsidR="00FC4BEB" w:rsidRPr="00E01332" w:rsidRDefault="00FC4BEB" w:rsidP="00E01332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zadevah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obvešča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stranki.</w:t>
      </w:r>
      <w:r w:rsidRPr="00E01332">
        <w:rPr>
          <w:rFonts w:ascii="Arial" w:eastAsia="Arial" w:hAnsi="Arial" w:cs="Arial"/>
        </w:rPr>
        <w:t xml:space="preserve"> </w:t>
      </w:r>
    </w:p>
    <w:p w14:paraId="2480EFE2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E01332" w:rsidRDefault="00FC4BEB" w:rsidP="00E01332">
      <w:pPr>
        <w:jc w:val="center"/>
        <w:rPr>
          <w:rFonts w:ascii="Arial" w:hAnsi="Arial" w:cs="Arial"/>
          <w:b/>
          <w:bCs/>
        </w:rPr>
      </w:pPr>
      <w:r w:rsidRPr="00E01332">
        <w:rPr>
          <w:rFonts w:ascii="Arial" w:hAnsi="Arial" w:cs="Arial"/>
          <w:b/>
          <w:bCs/>
        </w:rPr>
        <w:t>Obveznosti</w:t>
      </w:r>
      <w:r w:rsidRPr="00E01332">
        <w:rPr>
          <w:rFonts w:ascii="Arial" w:eastAsia="Arial" w:hAnsi="Arial" w:cs="Arial"/>
          <w:b/>
          <w:bCs/>
        </w:rPr>
        <w:t xml:space="preserve"> </w:t>
      </w:r>
      <w:r w:rsidRPr="00E01332">
        <w:rPr>
          <w:rFonts w:ascii="Arial" w:hAnsi="Arial" w:cs="Arial"/>
          <w:b/>
          <w:bCs/>
        </w:rPr>
        <w:t>izvajalca</w:t>
      </w:r>
    </w:p>
    <w:p w14:paraId="130827FD" w14:textId="77777777" w:rsidR="00FC4BEB" w:rsidRPr="00E01332" w:rsidRDefault="00FC4BEB" w:rsidP="00E01332">
      <w:pPr>
        <w:jc w:val="center"/>
        <w:rPr>
          <w:rFonts w:ascii="Arial" w:hAnsi="Arial" w:cs="Arial"/>
        </w:rPr>
      </w:pPr>
    </w:p>
    <w:p w14:paraId="3AF2C457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0E632220" w14:textId="77777777" w:rsidR="00FC4BEB" w:rsidRPr="00E01332" w:rsidRDefault="00FC4BEB" w:rsidP="00E01332">
      <w:pPr>
        <w:jc w:val="center"/>
        <w:rPr>
          <w:rFonts w:ascii="Arial" w:hAnsi="Arial" w:cs="Arial"/>
          <w:b/>
        </w:rPr>
      </w:pPr>
    </w:p>
    <w:p w14:paraId="0C20DF9F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Izvajalec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zagotavlja,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bodo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območju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naročnika:</w:t>
      </w:r>
    </w:p>
    <w:p w14:paraId="642FA0DD" w14:textId="77777777" w:rsidR="00FC4BEB" w:rsidRPr="00E01332" w:rsidRDefault="00FC4BEB" w:rsidP="00E01332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poučeni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imajo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veljavno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potrdilo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preizkusu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znanja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</w:p>
    <w:p w14:paraId="123B30C7" w14:textId="77777777" w:rsidR="00FC4BEB" w:rsidRPr="00E01332" w:rsidRDefault="00FC4BEB" w:rsidP="00E01332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potrdilo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opravljenem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zdravniškem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pregledu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(kopija),</w:t>
      </w:r>
    </w:p>
    <w:p w14:paraId="03CB0AC1" w14:textId="77777777" w:rsidR="00FC4BEB" w:rsidRPr="00E01332" w:rsidRDefault="00FC4BEB" w:rsidP="00E01332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ustrezno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usposobljeni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svoje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delo,</w:t>
      </w:r>
    </w:p>
    <w:p w14:paraId="1F683408" w14:textId="77777777" w:rsidR="00FC4BEB" w:rsidRPr="00E01332" w:rsidRDefault="00FC4BEB" w:rsidP="00E01332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poučeni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preventivnih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zagotavljanje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požarom,</w:t>
      </w:r>
    </w:p>
    <w:p w14:paraId="7BA0C6EF" w14:textId="77777777" w:rsidR="00FC4BEB" w:rsidRPr="00E01332" w:rsidRDefault="00FC4BEB" w:rsidP="00E01332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seznam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vseh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delavcev,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bodo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času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delovišču,</w:t>
      </w:r>
    </w:p>
    <w:p w14:paraId="61FCA938" w14:textId="77777777" w:rsidR="00FC4BEB" w:rsidRPr="00E01332" w:rsidRDefault="00FC4BEB" w:rsidP="00E01332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obvezna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uporaba</w:t>
      </w:r>
      <w:r w:rsidRPr="00E01332">
        <w:rPr>
          <w:rFonts w:ascii="Arial" w:eastAsia="Arial" w:hAnsi="Arial" w:cs="Arial"/>
        </w:rPr>
        <w:t xml:space="preserve"> </w:t>
      </w:r>
      <w:r w:rsidR="00E02E3F" w:rsidRPr="00E01332">
        <w:rPr>
          <w:rFonts w:ascii="Arial" w:hAnsi="Arial" w:cs="Arial"/>
        </w:rPr>
        <w:t>id</w:t>
      </w:r>
      <w:r w:rsidRPr="00E01332">
        <w:rPr>
          <w:rFonts w:ascii="Arial" w:hAnsi="Arial" w:cs="Arial"/>
        </w:rPr>
        <w:t>e</w:t>
      </w:r>
      <w:r w:rsidR="00E02E3F" w:rsidRPr="00E01332">
        <w:rPr>
          <w:rFonts w:ascii="Arial" w:hAnsi="Arial" w:cs="Arial"/>
        </w:rPr>
        <w:t>n</w:t>
      </w:r>
      <w:r w:rsidRPr="00E01332">
        <w:rPr>
          <w:rFonts w:ascii="Arial" w:hAnsi="Arial" w:cs="Arial"/>
        </w:rPr>
        <w:t>tifikac</w:t>
      </w:r>
      <w:r w:rsidR="00E02E3F" w:rsidRPr="00E01332">
        <w:rPr>
          <w:rFonts w:ascii="Arial" w:hAnsi="Arial" w:cs="Arial"/>
        </w:rPr>
        <w:t>ij</w:t>
      </w:r>
      <w:r w:rsidRPr="00E01332">
        <w:rPr>
          <w:rFonts w:ascii="Arial" w:hAnsi="Arial" w:cs="Arial"/>
        </w:rPr>
        <w:t>skih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kartic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območju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Maribora,</w:t>
      </w:r>
      <w:r w:rsidRPr="00E01332">
        <w:rPr>
          <w:rFonts w:ascii="Arial" w:eastAsia="Arial" w:hAnsi="Arial" w:cs="Arial"/>
        </w:rPr>
        <w:t xml:space="preserve"> </w:t>
      </w:r>
    </w:p>
    <w:p w14:paraId="34F4C6DA" w14:textId="77777777" w:rsidR="00FC4BEB" w:rsidRPr="00E01332" w:rsidRDefault="00FC4BEB" w:rsidP="00E01332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ob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prihodu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Maribor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obvezna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najava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službi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vodji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del.</w:t>
      </w:r>
    </w:p>
    <w:p w14:paraId="2D7D5630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54134409" w14:textId="77777777" w:rsidR="00FC4BEB" w:rsidRPr="00E01332" w:rsidRDefault="00FC4BEB" w:rsidP="00E01332">
      <w:pPr>
        <w:rPr>
          <w:rFonts w:ascii="Arial" w:hAnsi="Arial" w:cs="Arial"/>
        </w:rPr>
      </w:pPr>
    </w:p>
    <w:p w14:paraId="0225E4B7" w14:textId="77777777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Izvajalec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zagotavlja,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bodo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uporabljali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redno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servisirana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pregledovana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strani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pooblaščene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usposobljeni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njeno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uporabo.</w:t>
      </w:r>
    </w:p>
    <w:p w14:paraId="02C3F2FC" w14:textId="77777777" w:rsidR="00FC4BEB" w:rsidRPr="00E01332" w:rsidRDefault="00FC4BEB" w:rsidP="00E01332">
      <w:pPr>
        <w:jc w:val="center"/>
        <w:rPr>
          <w:rFonts w:ascii="Arial" w:hAnsi="Arial" w:cs="Arial"/>
          <w:b/>
        </w:rPr>
      </w:pPr>
    </w:p>
    <w:p w14:paraId="324D715C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6002AFA8" w14:textId="77777777" w:rsidR="00FC4BEB" w:rsidRPr="00E01332" w:rsidRDefault="00FC4BEB" w:rsidP="00E01332">
      <w:pPr>
        <w:jc w:val="center"/>
        <w:rPr>
          <w:rFonts w:ascii="Arial" w:hAnsi="Arial" w:cs="Arial"/>
          <w:b/>
        </w:rPr>
      </w:pPr>
    </w:p>
    <w:p w14:paraId="62199F0A" w14:textId="77777777" w:rsidR="008F0696" w:rsidRPr="00E01332" w:rsidRDefault="00FC4BEB" w:rsidP="00E01332">
      <w:p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Izvajalec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rednim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nadzorom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skrbel,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bodo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njegovi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upoštevali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navodila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posredoval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naročnik.</w:t>
      </w:r>
      <w:r w:rsidRPr="00E01332">
        <w:rPr>
          <w:rFonts w:ascii="Arial" w:eastAsia="Arial" w:hAnsi="Arial" w:cs="Arial"/>
        </w:rPr>
        <w:t xml:space="preserve"> </w:t>
      </w:r>
    </w:p>
    <w:p w14:paraId="0BF728C3" w14:textId="77777777" w:rsidR="008F0696" w:rsidRPr="00E01332" w:rsidRDefault="008F0696" w:rsidP="00E01332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lastRenderedPageBreak/>
        <w:t>Delovno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bodo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hranili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prostorih,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določil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Odpadke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zbrane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naročniku,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bodo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odlagali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posode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odlagališče,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določi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primeru,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nastajajo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tudi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posebni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nevarni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odpadki,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bodo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upoštevana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dodatna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navodila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naročnika.</w:t>
      </w:r>
    </w:p>
    <w:p w14:paraId="38B198FE" w14:textId="77777777" w:rsidR="002D09F8" w:rsidRPr="00E01332" w:rsidRDefault="002D09F8" w:rsidP="00E01332">
      <w:pPr>
        <w:jc w:val="both"/>
        <w:rPr>
          <w:rFonts w:ascii="Arial" w:hAnsi="Arial" w:cs="Arial"/>
        </w:rPr>
      </w:pPr>
    </w:p>
    <w:p w14:paraId="6B4212F2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60DDB337" w14:textId="77777777" w:rsidR="00FC4BEB" w:rsidRPr="00E01332" w:rsidRDefault="00FC4BEB" w:rsidP="00E01332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E01332" w:rsidRDefault="00FC4BEB" w:rsidP="00E01332">
      <w:pPr>
        <w:spacing w:before="120"/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dolžni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upoštevati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pravila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požarnega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varstva,</w:t>
      </w:r>
      <w:r w:rsidRPr="00E01332">
        <w:rPr>
          <w:rFonts w:ascii="Arial" w:eastAsia="Arial" w:hAnsi="Arial" w:cs="Arial"/>
        </w:rPr>
        <w:t xml:space="preserve"> v skladu z zakonodajo</w:t>
      </w:r>
      <w:r w:rsidRPr="00E01332">
        <w:rPr>
          <w:rFonts w:ascii="Arial" w:hAnsi="Arial" w:cs="Arial"/>
        </w:rPr>
        <w:t>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Kajenje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uporaba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odprtega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ognja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orodja,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povzroča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iskre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območju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prepovedana.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Prepovedana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tudi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uporaba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grelnih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teles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svetil,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zaradi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visoke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površinske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temperature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lahko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povzročila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eksplozijo.</w:t>
      </w:r>
      <w:r w:rsidRPr="00E01332">
        <w:rPr>
          <w:rFonts w:ascii="Arial" w:eastAsia="Arial" w:hAnsi="Arial" w:cs="Arial"/>
        </w:rPr>
        <w:t xml:space="preserve"> </w:t>
      </w:r>
    </w:p>
    <w:p w14:paraId="5ECB09AE" w14:textId="77777777" w:rsidR="00FC4BEB" w:rsidRPr="00E01332" w:rsidRDefault="00FC4BEB" w:rsidP="00E01332">
      <w:pPr>
        <w:spacing w:before="120"/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Če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zapuščajo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zadnji,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dolžni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preveriti,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izklopljene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luči,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grelna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telesa,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zaprte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vodovodne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pipe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izključen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vsak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element,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lahko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povzročil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drugo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škodo.</w:t>
      </w:r>
    </w:p>
    <w:p w14:paraId="2E3F3965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1D0DFB5E" w14:textId="77777777" w:rsidR="00FC4BEB" w:rsidRPr="00E01332" w:rsidRDefault="00FC4BEB" w:rsidP="00E01332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Odgovorna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posameznega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</w:t>
      </w:r>
      <w:r w:rsidRPr="00E01332">
        <w:rPr>
          <w:rFonts w:ascii="Arial" w:eastAsia="Arial" w:hAnsi="Arial" w:cs="Arial"/>
        </w:rPr>
        <w:t xml:space="preserve">  </w:t>
      </w:r>
      <w:r w:rsidRPr="00E01332">
        <w:rPr>
          <w:rFonts w:ascii="Arial" w:hAnsi="Arial" w:cs="Arial"/>
        </w:rPr>
        <w:t>ima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zvezi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zagotavljanjem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zlasti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naslednje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pravice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dolžnosti:</w:t>
      </w:r>
    </w:p>
    <w:p w14:paraId="58C1D879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celoti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vodi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skrbi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svojih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podrejenih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delavcev,</w:t>
      </w:r>
    </w:p>
    <w:p w14:paraId="1F9A73E0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podrejene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obvešča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začetkom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sproti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teku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izvedbe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specifičnih</w:t>
      </w:r>
      <w:r w:rsidRPr="00E01332">
        <w:rPr>
          <w:rFonts w:ascii="Arial" w:eastAsia="Arial" w:hAnsi="Arial" w:cs="Arial"/>
        </w:rPr>
        <w:t xml:space="preserve">   </w:t>
      </w:r>
    </w:p>
    <w:p w14:paraId="035C0AA8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nevarnostih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škodljivostih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delovišču,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povečano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možnostjo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nastanek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poškodb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in/ali</w:t>
      </w:r>
      <w:r w:rsidRPr="00E01332">
        <w:rPr>
          <w:rFonts w:ascii="Arial" w:eastAsia="Arial" w:hAnsi="Arial" w:cs="Arial"/>
        </w:rPr>
        <w:t xml:space="preserve"> </w:t>
      </w:r>
    </w:p>
    <w:p w14:paraId="7D117DEF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zdravstvenih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okvar,</w:t>
      </w:r>
    </w:p>
    <w:p w14:paraId="23192ECA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podrejene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seznani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obvešča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vseh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potrebnih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preventivnih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(izhajajočih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</w:t>
      </w:r>
      <w:r w:rsidRPr="00E01332">
        <w:rPr>
          <w:rFonts w:ascii="Arial" w:eastAsia="Arial" w:hAnsi="Arial" w:cs="Arial"/>
        </w:rPr>
        <w:t xml:space="preserve">  </w:t>
      </w:r>
    </w:p>
    <w:p w14:paraId="1824C3B1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veljavnih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predpisov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internih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predpisov),</w:t>
      </w:r>
    </w:p>
    <w:p w14:paraId="55741BA4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pred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začetkom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posebno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nevarnih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</w:t>
      </w:r>
      <w:r w:rsidRPr="00E01332">
        <w:rPr>
          <w:rFonts w:ascii="Arial" w:eastAsia="Arial" w:hAnsi="Arial" w:cs="Arial"/>
        </w:rPr>
        <w:t xml:space="preserve">  </w:t>
      </w:r>
      <w:r w:rsidRPr="00E01332">
        <w:rPr>
          <w:rFonts w:ascii="Arial" w:hAnsi="Arial" w:cs="Arial"/>
        </w:rPr>
        <w:t>podrejene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pouči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potrebi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dodatno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seznani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</w:p>
    <w:p w14:paraId="62554136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varnostnimi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katerih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upoštevanje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zagotavlja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izvedbo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posebno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nevarnih</w:t>
      </w:r>
    </w:p>
    <w:p w14:paraId="7BB39E43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del,</w:t>
      </w:r>
    </w:p>
    <w:p w14:paraId="34CB74E4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skrbi,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imajo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podrejeni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uporabljajo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opremo,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priprave,</w:t>
      </w:r>
      <w:r w:rsidRPr="00E01332">
        <w:rPr>
          <w:rFonts w:ascii="Arial" w:eastAsia="Arial" w:hAnsi="Arial" w:cs="Arial"/>
        </w:rPr>
        <w:t xml:space="preserve">   </w:t>
      </w:r>
    </w:p>
    <w:p w14:paraId="7C500EBD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naprave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pripomočke,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celoti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ustrezajo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predpisom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področja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delu,</w:t>
      </w:r>
    </w:p>
    <w:p w14:paraId="2652668B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neprestano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kontrolira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nadzira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podrejeni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upoštevajo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preventivne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varnostne</w:t>
      </w:r>
      <w:r w:rsidRPr="00E01332">
        <w:rPr>
          <w:rFonts w:ascii="Arial" w:eastAsia="Arial" w:hAnsi="Arial" w:cs="Arial"/>
        </w:rPr>
        <w:t xml:space="preserve"> </w:t>
      </w:r>
    </w:p>
    <w:p w14:paraId="42349BF7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ukrepe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uporabljajo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predpisano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varovalno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opremo,</w:t>
      </w:r>
    </w:p>
    <w:p w14:paraId="775038C8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vseh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dogodkih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pojavih,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lahko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kakorkoli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ogrožali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kogarkoli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delovišču,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sproti</w:t>
      </w:r>
    </w:p>
    <w:p w14:paraId="5B9F39A1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obvešča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osebo,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VZPD,</w:t>
      </w:r>
    </w:p>
    <w:p w14:paraId="0672C1C3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odstrani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podrejenega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kljub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opozorilom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upošteva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preventivnih</w:t>
      </w:r>
      <w:r w:rsidRPr="00E01332">
        <w:rPr>
          <w:rFonts w:ascii="Arial" w:eastAsia="Arial" w:hAnsi="Arial" w:cs="Arial"/>
        </w:rPr>
        <w:t xml:space="preserve"> </w:t>
      </w:r>
    </w:p>
    <w:p w14:paraId="7B801B5F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varnostnih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uporablja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varovalne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namerno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ogroža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svojo</w:t>
      </w:r>
      <w:r w:rsidRPr="00E01332">
        <w:rPr>
          <w:rFonts w:ascii="Arial" w:eastAsia="Arial" w:hAnsi="Arial" w:cs="Arial"/>
        </w:rPr>
        <w:t xml:space="preserve"> </w:t>
      </w:r>
    </w:p>
    <w:p w14:paraId="7CA6FAED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varnost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ogroža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ostalih,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sodelujočih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le-ta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zazna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večja</w:t>
      </w:r>
      <w:r w:rsidRPr="00E01332">
        <w:rPr>
          <w:rFonts w:ascii="Arial" w:eastAsia="Arial" w:hAnsi="Arial" w:cs="Arial"/>
        </w:rPr>
        <w:t xml:space="preserve">  </w:t>
      </w:r>
    </w:p>
    <w:p w14:paraId="2CF55A33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pomanjkljivosti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nepravilnosti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vidika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VZPD),</w:t>
      </w:r>
    </w:p>
    <w:p w14:paraId="5B9212FE" w14:textId="77777777" w:rsidR="00FC4BEB" w:rsidRPr="00E01332" w:rsidRDefault="00FC4BEB" w:rsidP="00E01332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vseh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primerih,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niso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znani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načini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postopki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izvedbe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posvetuje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 </w:t>
      </w:r>
    </w:p>
    <w:p w14:paraId="0DEF8A85" w14:textId="677430AC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</w:t>
      </w:r>
      <w:r w:rsidRPr="00E01332">
        <w:rPr>
          <w:rFonts w:ascii="Arial" w:hAnsi="Arial" w:cs="Arial"/>
        </w:rPr>
        <w:t>odgovorno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osebo</w:t>
      </w:r>
      <w:r w:rsidR="002D09F8">
        <w:rPr>
          <w:rFonts w:ascii="Arial" w:eastAsia="Arial" w:hAnsi="Arial" w:cs="Arial"/>
        </w:rPr>
        <w:t>.</w:t>
      </w:r>
    </w:p>
    <w:p w14:paraId="39A1C78A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1899D4CC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Vsak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delodajalec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(izvajalec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del),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podpisom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sporazuma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obvezuje,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primeru,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njegov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podrejeni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delavec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zaradi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neizvajanja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malomarnega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preventivnih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zaradi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neuporabe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varovalne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vplivom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alkohola,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povzročil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poškodbo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drugega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(če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nedvoumno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ugotovljeno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dokazano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strani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pristojnih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inšpekcijskih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organov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izvedencev),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prevzel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ustrezno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odgovornost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poravnal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vse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stroške,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izvirajo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tako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nastale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poškodbe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delovišču.</w:t>
      </w:r>
    </w:p>
    <w:p w14:paraId="7575E4E0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E01332" w:rsidRDefault="00FC4BEB" w:rsidP="00E01332">
      <w:pPr>
        <w:jc w:val="center"/>
        <w:rPr>
          <w:rFonts w:ascii="Arial" w:hAnsi="Arial" w:cs="Arial"/>
          <w:b/>
          <w:bCs/>
        </w:rPr>
      </w:pPr>
      <w:r w:rsidRPr="00E01332">
        <w:rPr>
          <w:rFonts w:ascii="Arial" w:hAnsi="Arial" w:cs="Arial"/>
          <w:b/>
          <w:bCs/>
        </w:rPr>
        <w:t>Obveznosti</w:t>
      </w:r>
      <w:r w:rsidRPr="00E01332">
        <w:rPr>
          <w:rFonts w:ascii="Arial" w:eastAsia="Arial" w:hAnsi="Arial" w:cs="Arial"/>
          <w:b/>
          <w:bCs/>
        </w:rPr>
        <w:t xml:space="preserve"> </w:t>
      </w:r>
      <w:r w:rsidRPr="00E01332">
        <w:rPr>
          <w:rFonts w:ascii="Arial" w:hAnsi="Arial" w:cs="Arial"/>
          <w:b/>
          <w:bCs/>
        </w:rPr>
        <w:t>naročnika</w:t>
      </w:r>
    </w:p>
    <w:p w14:paraId="1130A837" w14:textId="77777777" w:rsidR="00FC4BEB" w:rsidRPr="00E01332" w:rsidRDefault="00FC4BEB" w:rsidP="00E01332">
      <w:pPr>
        <w:jc w:val="center"/>
        <w:rPr>
          <w:rFonts w:ascii="Arial" w:hAnsi="Arial" w:cs="Arial"/>
        </w:rPr>
      </w:pPr>
    </w:p>
    <w:p w14:paraId="12B210FD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12C89EEA" w14:textId="77777777" w:rsidR="0072619E" w:rsidRPr="00E01332" w:rsidRDefault="0072619E" w:rsidP="00E01332">
      <w:pPr>
        <w:tabs>
          <w:tab w:val="left" w:pos="720"/>
          <w:tab w:val="left" w:pos="7116"/>
        </w:tabs>
        <w:ind w:left="720"/>
        <w:rPr>
          <w:rFonts w:ascii="Arial" w:hAnsi="Arial" w:cs="Arial"/>
        </w:rPr>
      </w:pPr>
    </w:p>
    <w:p w14:paraId="54426691" w14:textId="77777777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Naročnik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zagotoviti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vse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zakonsko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predpisane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pogoje,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območju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varno:</w:t>
      </w:r>
    </w:p>
    <w:p w14:paraId="1265AC69" w14:textId="77777777" w:rsidR="00FC4BEB" w:rsidRPr="00E01332" w:rsidRDefault="00FC4BEB" w:rsidP="00E01332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zagotoviti,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vhodi,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prehodi,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stopnišča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ustrezno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označeni,</w:t>
      </w:r>
    </w:p>
    <w:p w14:paraId="6193E28D" w14:textId="77777777" w:rsidR="00FC4BEB" w:rsidRPr="00E01332" w:rsidRDefault="00FC4BEB" w:rsidP="00E01332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zagotoviti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elektroinštalacije,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redno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vzdrževane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pregledovane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strani</w:t>
      </w:r>
      <w:r w:rsidRPr="00E01332">
        <w:rPr>
          <w:rFonts w:ascii="Arial" w:eastAsia="Arial" w:hAnsi="Arial" w:cs="Arial"/>
        </w:rPr>
        <w:t xml:space="preserve">   </w:t>
      </w:r>
    </w:p>
    <w:p w14:paraId="01673416" w14:textId="77777777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pooblaščene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osebe,</w:t>
      </w:r>
    </w:p>
    <w:p w14:paraId="6F45E2F1" w14:textId="77777777" w:rsidR="00FC4BEB" w:rsidRPr="00E01332" w:rsidRDefault="00FC4BEB" w:rsidP="00E01332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zagotoviti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ustrezna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navodila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varstvo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požarom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ustrezno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gašenje,</w:t>
      </w:r>
    </w:p>
    <w:p w14:paraId="6720252C" w14:textId="77777777" w:rsidR="00FC4BEB" w:rsidRPr="00E01332" w:rsidRDefault="00FC4BEB" w:rsidP="00E01332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delavcem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glede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obseg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število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zagotoviti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hrambo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</w:p>
    <w:p w14:paraId="573EE479" w14:textId="77777777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vodenje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dokumentacije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garderobne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prostore,</w:t>
      </w:r>
    </w:p>
    <w:p w14:paraId="22CFC77B" w14:textId="77777777" w:rsidR="00FC4BEB" w:rsidRPr="00E01332" w:rsidRDefault="00FC4BEB" w:rsidP="00E01332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določiti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kjer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omogočena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hramba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opreme,</w:t>
      </w:r>
    </w:p>
    <w:p w14:paraId="18248524" w14:textId="77777777" w:rsidR="00FC4BEB" w:rsidRPr="00E01332" w:rsidRDefault="00FC4BEB" w:rsidP="00E01332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poskrbeti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ustrezna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odlagališča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posode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odlaganje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zbranih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odpadkov,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vključno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</w:p>
    <w:p w14:paraId="4C14662F" w14:textId="77777777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odlagališči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posebne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nevarne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odpadke,</w:t>
      </w:r>
    </w:p>
    <w:p w14:paraId="45A0E414" w14:textId="77777777" w:rsidR="00FC4BEB" w:rsidRPr="00E01332" w:rsidRDefault="00FC4BEB" w:rsidP="00E01332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lastRenderedPageBreak/>
        <w:t>delavcem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zagotoviti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omogočiti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uporabo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opreme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prvo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pomoč,</w:t>
      </w:r>
      <w:r w:rsidRPr="00E01332">
        <w:rPr>
          <w:rFonts w:ascii="Arial" w:eastAsia="Arial" w:hAnsi="Arial" w:cs="Arial"/>
        </w:rPr>
        <w:t xml:space="preserve"> </w:t>
      </w:r>
    </w:p>
    <w:p w14:paraId="485AA649" w14:textId="77777777" w:rsidR="004B56B5" w:rsidRPr="00E01332" w:rsidRDefault="004B56B5" w:rsidP="00E01332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Pr="00E01332" w:rsidRDefault="00FC4BEB" w:rsidP="00E01332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delavce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dolžan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poučiti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morebitnih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posebnih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nevarnostih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prostorih,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lahko</w:t>
      </w:r>
      <w:r w:rsidRPr="00E01332">
        <w:rPr>
          <w:rFonts w:ascii="Arial" w:eastAsia="Arial" w:hAnsi="Arial" w:cs="Arial"/>
        </w:rPr>
        <w:t xml:space="preserve">   </w:t>
      </w:r>
    </w:p>
    <w:p w14:paraId="11F0C207" w14:textId="77777777" w:rsidR="00FC4BEB" w:rsidRPr="00E01332" w:rsidRDefault="00FC4BEB" w:rsidP="00E01332">
      <w:pPr>
        <w:jc w:val="both"/>
        <w:rPr>
          <w:rFonts w:ascii="Arial" w:eastAsia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ogrozili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(skladišče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nevarnih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snovi,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laboratorijski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prostori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posebno</w:t>
      </w:r>
      <w:r w:rsidRPr="00E01332">
        <w:rPr>
          <w:rFonts w:ascii="Arial" w:eastAsia="Arial" w:hAnsi="Arial" w:cs="Arial"/>
        </w:rPr>
        <w:t xml:space="preserve">    </w:t>
      </w:r>
    </w:p>
    <w:p w14:paraId="5C5032AD" w14:textId="77777777" w:rsidR="00FC4BEB" w:rsidRPr="00E01332" w:rsidRDefault="00FC4BEB" w:rsidP="00E01332">
      <w:pPr>
        <w:jc w:val="both"/>
        <w:rPr>
          <w:rFonts w:ascii="Arial" w:eastAsia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opremo,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 </w:t>
      </w:r>
      <w:r w:rsidRPr="00E01332">
        <w:rPr>
          <w:rFonts w:ascii="Arial" w:hAnsi="Arial" w:cs="Arial"/>
        </w:rPr>
        <w:t>opremo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stroji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katerimi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delavec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opravlja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čisti,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lahko</w:t>
      </w:r>
      <w:r w:rsidRPr="00E01332">
        <w:rPr>
          <w:rFonts w:ascii="Arial" w:eastAsia="Arial" w:hAnsi="Arial" w:cs="Arial"/>
        </w:rPr>
        <w:t xml:space="preserve">  </w:t>
      </w:r>
    </w:p>
    <w:p w14:paraId="0BB4F02A" w14:textId="77777777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eastAsia="Arial" w:hAnsi="Arial" w:cs="Arial"/>
        </w:rPr>
        <w:t xml:space="preserve">             </w:t>
      </w:r>
      <w:r w:rsidRPr="00E01332">
        <w:rPr>
          <w:rFonts w:ascii="Arial" w:hAnsi="Arial" w:cs="Arial"/>
        </w:rPr>
        <w:t>poškoduje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i.p.d.).</w:t>
      </w:r>
    </w:p>
    <w:p w14:paraId="376E4284" w14:textId="77777777" w:rsidR="00FC4BEB" w:rsidRPr="00E01332" w:rsidRDefault="00FC4BEB" w:rsidP="00E01332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zagotoviti,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njegovi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svojo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dejavnostjo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ogrožajo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življenja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izvajalca.</w:t>
      </w:r>
    </w:p>
    <w:p w14:paraId="1BFA91D4" w14:textId="77777777" w:rsidR="00FC4BEB" w:rsidRPr="00E01332" w:rsidRDefault="00FC4BEB" w:rsidP="00E01332">
      <w:pPr>
        <w:jc w:val="center"/>
        <w:rPr>
          <w:rFonts w:ascii="Arial" w:hAnsi="Arial" w:cs="Arial"/>
          <w:b/>
        </w:rPr>
      </w:pPr>
    </w:p>
    <w:p w14:paraId="76B93D9E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3B7DBACE" w14:textId="77777777" w:rsidR="00FC4BEB" w:rsidRPr="00E01332" w:rsidRDefault="00FC4BEB" w:rsidP="00E01332">
      <w:pPr>
        <w:jc w:val="center"/>
        <w:rPr>
          <w:rFonts w:ascii="Arial" w:hAnsi="Arial" w:cs="Arial"/>
        </w:rPr>
      </w:pPr>
    </w:p>
    <w:p w14:paraId="61743398" w14:textId="77777777" w:rsidR="00FC4BEB" w:rsidRDefault="00FC4BEB" w:rsidP="00E01332">
      <w:pPr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Naročnik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omogočiti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določiti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mesta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dostop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električnih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priključkov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virov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vode,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potrebujejo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zagotoviti,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le-ti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seznaniti,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primeru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nezgode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možno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izključiti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električni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tok.</w:t>
      </w:r>
      <w:r w:rsidRPr="00E01332">
        <w:rPr>
          <w:rFonts w:ascii="Arial" w:eastAsia="Arial" w:hAnsi="Arial" w:cs="Arial"/>
        </w:rPr>
        <w:t xml:space="preserve"> </w:t>
      </w:r>
    </w:p>
    <w:p w14:paraId="0A8FF805" w14:textId="77777777" w:rsidR="002D09F8" w:rsidRPr="00E01332" w:rsidRDefault="002D09F8" w:rsidP="00E01332">
      <w:pPr>
        <w:jc w:val="both"/>
        <w:rPr>
          <w:rFonts w:ascii="Arial" w:hAnsi="Arial" w:cs="Arial"/>
        </w:rPr>
      </w:pPr>
    </w:p>
    <w:p w14:paraId="41EC485A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20A08162" w14:textId="77777777" w:rsidR="00FC4BEB" w:rsidRPr="00E01332" w:rsidRDefault="00FC4BEB" w:rsidP="00E01332">
      <w:pPr>
        <w:jc w:val="center"/>
        <w:rPr>
          <w:rFonts w:ascii="Arial" w:hAnsi="Arial" w:cs="Arial"/>
        </w:rPr>
      </w:pPr>
    </w:p>
    <w:p w14:paraId="48905A87" w14:textId="77777777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Naročnik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njega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pooblaščena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koordinacijo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primeru,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upoštevajo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pravil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dolžna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opozoriti,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svojo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dejavnostjo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ogrožajo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sebe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druge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prekiniti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vsakem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primeru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mora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obvestiti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izvajalca.</w:t>
      </w:r>
    </w:p>
    <w:p w14:paraId="64EDC349" w14:textId="77777777" w:rsidR="00FC4BEB" w:rsidRPr="00E01332" w:rsidRDefault="00FC4BEB" w:rsidP="00E01332">
      <w:pPr>
        <w:jc w:val="both"/>
        <w:rPr>
          <w:rFonts w:ascii="Arial" w:hAnsi="Arial" w:cs="Arial"/>
        </w:rPr>
      </w:pPr>
    </w:p>
    <w:p w14:paraId="1069A3FC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3FC4B391" w14:textId="77777777" w:rsidR="00FC4BEB" w:rsidRPr="00E01332" w:rsidRDefault="00FC4BEB" w:rsidP="00E01332">
      <w:pPr>
        <w:jc w:val="both"/>
        <w:rPr>
          <w:rFonts w:ascii="Arial" w:hAnsi="Arial" w:cs="Arial"/>
        </w:rPr>
      </w:pPr>
    </w:p>
    <w:p w14:paraId="7829A447" w14:textId="4EBD3344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primeru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nezgode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delavca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nezgode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škode,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povzročil</w:t>
      </w:r>
      <w:r w:rsidR="0001574C" w:rsidRPr="00E01332">
        <w:rPr>
          <w:rFonts w:ascii="Arial" w:hAnsi="Arial" w:cs="Arial"/>
        </w:rPr>
        <w:t>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oz.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izvajalec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dolžan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zavarovati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kraj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nezgode,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dokaze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zbrati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podatke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dogodku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vključno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izjavami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poškodovanca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prič,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poskrbeti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nudenje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prve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pomoči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nemudoma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obvestiti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primeru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hude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nezgode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večje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materialne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škode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tudi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inšpekcijo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policijo.</w:t>
      </w:r>
    </w:p>
    <w:p w14:paraId="7090397E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102BECDA" w14:textId="77777777" w:rsidR="00FC4BEB" w:rsidRPr="00E01332" w:rsidRDefault="00FC4BEB" w:rsidP="00E01332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Pisni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sporazum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začne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veljati,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podpišejo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izvajalcev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izvajajo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 </w:t>
      </w:r>
      <w:r w:rsidRPr="00E01332">
        <w:rPr>
          <w:rFonts w:ascii="Arial" w:hAnsi="Arial" w:cs="Arial"/>
        </w:rPr>
        <w:t>delovišču.</w:t>
      </w:r>
    </w:p>
    <w:p w14:paraId="6A1D2C5A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0F88DBE7" w14:textId="77777777" w:rsidR="00FC4BEB" w:rsidRPr="00E01332" w:rsidRDefault="00FC4BEB" w:rsidP="00E01332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Začetek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skupnem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delovišču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dovoljen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le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izvajalcu,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podpisal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pisni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sporazum,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podal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pisno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izjavo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tega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sporazuma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predal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vso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potrebno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varnostno</w:t>
      </w:r>
      <w:r w:rsidRPr="00E01332">
        <w:rPr>
          <w:rFonts w:ascii="Arial" w:eastAsia="Arial" w:hAnsi="Arial" w:cs="Arial"/>
        </w:rPr>
        <w:t xml:space="preserve"> – </w:t>
      </w:r>
      <w:r w:rsidRPr="00E01332">
        <w:rPr>
          <w:rFonts w:ascii="Arial" w:hAnsi="Arial" w:cs="Arial"/>
        </w:rPr>
        <w:t>tehnično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dokumentacijo.</w:t>
      </w:r>
    </w:p>
    <w:p w14:paraId="22DCCFB6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E01332" w:rsidRDefault="00FC4BEB" w:rsidP="00E01332">
      <w:pPr>
        <w:jc w:val="center"/>
        <w:rPr>
          <w:rFonts w:ascii="Arial" w:hAnsi="Arial" w:cs="Arial"/>
          <w:b/>
          <w:bCs/>
        </w:rPr>
      </w:pPr>
      <w:r w:rsidRPr="00E01332">
        <w:rPr>
          <w:rFonts w:ascii="Arial" w:hAnsi="Arial" w:cs="Arial"/>
          <w:b/>
          <w:bCs/>
        </w:rPr>
        <w:t>Imenovanje</w:t>
      </w:r>
      <w:r w:rsidRPr="00E01332">
        <w:rPr>
          <w:rFonts w:ascii="Arial" w:eastAsia="Arial" w:hAnsi="Arial" w:cs="Arial"/>
          <w:b/>
          <w:bCs/>
        </w:rPr>
        <w:t xml:space="preserve"> </w:t>
      </w:r>
      <w:r w:rsidRPr="00E01332">
        <w:rPr>
          <w:rFonts w:ascii="Arial" w:hAnsi="Arial" w:cs="Arial"/>
          <w:b/>
          <w:bCs/>
        </w:rPr>
        <w:t>odgovornih</w:t>
      </w:r>
      <w:r w:rsidRPr="00E01332">
        <w:rPr>
          <w:rFonts w:ascii="Arial" w:eastAsia="Arial" w:hAnsi="Arial" w:cs="Arial"/>
          <w:b/>
          <w:bCs/>
        </w:rPr>
        <w:t xml:space="preserve"> </w:t>
      </w:r>
      <w:r w:rsidRPr="00E01332">
        <w:rPr>
          <w:rFonts w:ascii="Arial" w:hAnsi="Arial" w:cs="Arial"/>
          <w:b/>
          <w:bCs/>
        </w:rPr>
        <w:t>oseb</w:t>
      </w:r>
      <w:r w:rsidRPr="00E01332">
        <w:rPr>
          <w:rFonts w:ascii="Arial" w:eastAsia="Arial" w:hAnsi="Arial" w:cs="Arial"/>
          <w:b/>
          <w:bCs/>
        </w:rPr>
        <w:t xml:space="preserve"> </w:t>
      </w:r>
      <w:r w:rsidRPr="00E01332">
        <w:rPr>
          <w:rFonts w:ascii="Arial" w:hAnsi="Arial" w:cs="Arial"/>
          <w:b/>
          <w:bCs/>
        </w:rPr>
        <w:t>za</w:t>
      </w:r>
      <w:r w:rsidRPr="00E01332">
        <w:rPr>
          <w:rFonts w:ascii="Arial" w:eastAsia="Arial" w:hAnsi="Arial" w:cs="Arial"/>
          <w:b/>
          <w:bCs/>
        </w:rPr>
        <w:t xml:space="preserve"> </w:t>
      </w:r>
      <w:r w:rsidRPr="00E01332">
        <w:rPr>
          <w:rFonts w:ascii="Arial" w:hAnsi="Arial" w:cs="Arial"/>
          <w:b/>
          <w:bCs/>
        </w:rPr>
        <w:t>varnost</w:t>
      </w:r>
      <w:r w:rsidRPr="00E01332">
        <w:rPr>
          <w:rFonts w:ascii="Arial" w:eastAsia="Arial" w:hAnsi="Arial" w:cs="Arial"/>
          <w:b/>
          <w:bCs/>
        </w:rPr>
        <w:t xml:space="preserve"> </w:t>
      </w:r>
      <w:r w:rsidRPr="00E01332">
        <w:rPr>
          <w:rFonts w:ascii="Arial" w:hAnsi="Arial" w:cs="Arial"/>
          <w:b/>
          <w:bCs/>
        </w:rPr>
        <w:t>in</w:t>
      </w:r>
      <w:r w:rsidRPr="00E01332">
        <w:rPr>
          <w:rFonts w:ascii="Arial" w:eastAsia="Arial" w:hAnsi="Arial" w:cs="Arial"/>
          <w:b/>
          <w:bCs/>
        </w:rPr>
        <w:t xml:space="preserve"> </w:t>
      </w:r>
      <w:r w:rsidRPr="00E01332">
        <w:rPr>
          <w:rFonts w:ascii="Arial" w:hAnsi="Arial" w:cs="Arial"/>
          <w:b/>
          <w:bCs/>
        </w:rPr>
        <w:t>zdravje</w:t>
      </w:r>
      <w:r w:rsidRPr="00E01332">
        <w:rPr>
          <w:rFonts w:ascii="Arial" w:eastAsia="Arial" w:hAnsi="Arial" w:cs="Arial"/>
          <w:b/>
          <w:bCs/>
        </w:rPr>
        <w:t xml:space="preserve"> </w:t>
      </w:r>
      <w:r w:rsidRPr="00E01332">
        <w:rPr>
          <w:rFonts w:ascii="Arial" w:hAnsi="Arial" w:cs="Arial"/>
          <w:b/>
          <w:bCs/>
        </w:rPr>
        <w:t>pri</w:t>
      </w:r>
      <w:r w:rsidRPr="00E01332">
        <w:rPr>
          <w:rFonts w:ascii="Arial" w:eastAsia="Arial" w:hAnsi="Arial" w:cs="Arial"/>
          <w:b/>
          <w:bCs/>
        </w:rPr>
        <w:t xml:space="preserve"> </w:t>
      </w:r>
      <w:r w:rsidRPr="00E01332">
        <w:rPr>
          <w:rFonts w:ascii="Arial" w:hAnsi="Arial" w:cs="Arial"/>
          <w:b/>
          <w:bCs/>
        </w:rPr>
        <w:t>delu</w:t>
      </w:r>
    </w:p>
    <w:p w14:paraId="5DFA6D70" w14:textId="77777777" w:rsidR="00FC4BEB" w:rsidRPr="00E01332" w:rsidRDefault="00FC4BEB" w:rsidP="00E01332">
      <w:pPr>
        <w:jc w:val="center"/>
        <w:rPr>
          <w:rFonts w:ascii="Arial" w:hAnsi="Arial" w:cs="Arial"/>
        </w:rPr>
      </w:pPr>
    </w:p>
    <w:p w14:paraId="6B454723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5BC707AB" w14:textId="77777777" w:rsidR="00FC4BEB" w:rsidRPr="00E01332" w:rsidRDefault="00FC4BEB" w:rsidP="00E01332">
      <w:pPr>
        <w:jc w:val="center"/>
        <w:rPr>
          <w:rFonts w:ascii="Arial" w:hAnsi="Arial" w:cs="Arial"/>
          <w:b/>
        </w:rPr>
      </w:pPr>
    </w:p>
    <w:p w14:paraId="7D7E11FF" w14:textId="77777777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Za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izvajanje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skupnih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ukrepov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smislu</w:t>
      </w:r>
      <w:r w:rsidRPr="00E01332">
        <w:rPr>
          <w:rFonts w:ascii="Arial" w:eastAsia="Arial" w:hAnsi="Arial" w:cs="Arial"/>
        </w:rPr>
        <w:t xml:space="preserve"> 39</w:t>
      </w:r>
      <w:r w:rsidRPr="00E01332">
        <w:rPr>
          <w:rFonts w:ascii="Arial" w:hAnsi="Arial" w:cs="Arial"/>
        </w:rPr>
        <w:t>.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člena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Zakona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varnosti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zdravju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delu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strani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izvajalca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imenovana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oseba:</w:t>
      </w:r>
    </w:p>
    <w:p w14:paraId="68854C89" w14:textId="77777777" w:rsidR="00FC4BEB" w:rsidRPr="00E01332" w:rsidRDefault="00FC4BEB" w:rsidP="00E01332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E01332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E01332" w:rsidRDefault="00FC4BEB" w:rsidP="00E01332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57691EE4" w:rsidR="00FC4BEB" w:rsidRPr="00E01332" w:rsidRDefault="002013A4" w:rsidP="00E01332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1332">
              <w:rPr>
                <w:rFonts w:ascii="Arial" w:hAnsi="Arial" w:cs="Arial"/>
              </w:rPr>
              <w:instrText xml:space="preserve"> FORMTEXT </w:instrText>
            </w:r>
            <w:r w:rsidRPr="00E01332">
              <w:rPr>
                <w:rFonts w:ascii="Arial" w:hAnsi="Arial" w:cs="Arial"/>
              </w:rPr>
            </w:r>
            <w:r w:rsidRPr="00E01332">
              <w:rPr>
                <w:rFonts w:ascii="Arial" w:hAnsi="Arial" w:cs="Arial"/>
              </w:rPr>
              <w:fldChar w:fldCharType="separate"/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347B7BC" w14:textId="77777777" w:rsidR="00FC4BEB" w:rsidRPr="00E01332" w:rsidRDefault="00FC4BEB" w:rsidP="00E01332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E01332" w:rsidRDefault="00A66906" w:rsidP="00E01332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 w:rsidRPr="00E01332">
              <w:rPr>
                <w:rFonts w:ascii="Arial" w:hAnsi="Arial" w:cs="Arial"/>
              </w:rPr>
              <w:instrText xml:space="preserve"> FORMTEXT </w:instrText>
            </w:r>
            <w:r w:rsidRPr="00E01332">
              <w:rPr>
                <w:rFonts w:ascii="Arial" w:hAnsi="Arial" w:cs="Arial"/>
              </w:rPr>
            </w:r>
            <w:r w:rsidRPr="00E01332">
              <w:rPr>
                <w:rFonts w:ascii="Arial" w:hAnsi="Arial" w:cs="Arial"/>
              </w:rPr>
              <w:fldChar w:fldCharType="separate"/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748" w:type="dxa"/>
            <w:vAlign w:val="bottom"/>
          </w:tcPr>
          <w:p w14:paraId="1511FF26" w14:textId="77777777" w:rsidR="00FC4BEB" w:rsidRPr="00E01332" w:rsidRDefault="00A66906" w:rsidP="00E01332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t>e-mail</w:t>
            </w:r>
            <w:r w:rsidR="00FC4BEB" w:rsidRPr="00E01332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E01332" w:rsidRDefault="00A66906" w:rsidP="00E01332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Pr="00E01332">
              <w:rPr>
                <w:rFonts w:ascii="Arial" w:hAnsi="Arial" w:cs="Arial"/>
              </w:rPr>
              <w:instrText xml:space="preserve"> FORMTEXT </w:instrText>
            </w:r>
            <w:r w:rsidRPr="00E01332">
              <w:rPr>
                <w:rFonts w:ascii="Arial" w:hAnsi="Arial" w:cs="Arial"/>
              </w:rPr>
            </w:r>
            <w:r w:rsidRPr="00E01332">
              <w:rPr>
                <w:rFonts w:ascii="Arial" w:hAnsi="Arial" w:cs="Arial"/>
              </w:rPr>
              <w:fldChar w:fldCharType="separate"/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</w:rPr>
              <w:fldChar w:fldCharType="end"/>
            </w:r>
            <w:bookmarkEnd w:id="4"/>
          </w:p>
        </w:tc>
      </w:tr>
    </w:tbl>
    <w:p w14:paraId="5C0FCB97" w14:textId="77777777" w:rsidR="00FC4BEB" w:rsidRPr="00E01332" w:rsidRDefault="00FC4BEB" w:rsidP="00E01332">
      <w:pPr>
        <w:jc w:val="both"/>
        <w:rPr>
          <w:rFonts w:ascii="Arial" w:hAnsi="Arial" w:cs="Arial"/>
        </w:rPr>
      </w:pPr>
    </w:p>
    <w:p w14:paraId="650234AC" w14:textId="77777777" w:rsidR="00FC4BEB" w:rsidRPr="00E01332" w:rsidRDefault="00FC4BEB" w:rsidP="00E01332">
      <w:pPr>
        <w:jc w:val="both"/>
        <w:rPr>
          <w:rFonts w:ascii="Arial" w:eastAsia="Arial" w:hAnsi="Arial" w:cs="Arial"/>
        </w:rPr>
      </w:pPr>
      <w:r w:rsidRPr="00E01332">
        <w:rPr>
          <w:rFonts w:ascii="Arial" w:hAnsi="Arial" w:cs="Arial"/>
        </w:rPr>
        <w:t>s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strani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pa:</w:t>
      </w:r>
      <w:r w:rsidRPr="00E01332">
        <w:rPr>
          <w:rFonts w:ascii="Arial" w:eastAsia="Arial" w:hAnsi="Arial" w:cs="Arial"/>
        </w:rPr>
        <w:t xml:space="preserve"> </w:t>
      </w:r>
    </w:p>
    <w:p w14:paraId="20AB9C01" w14:textId="77777777" w:rsidR="00FC4BEB" w:rsidRPr="00E01332" w:rsidRDefault="00FC4BEB" w:rsidP="00E01332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E01332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E01332" w:rsidRDefault="00FC4BEB" w:rsidP="00E01332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12E2CF45" w:rsidR="00FC4BEB" w:rsidRPr="00E01332" w:rsidRDefault="00896A07" w:rsidP="00E01332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01332">
              <w:rPr>
                <w:rFonts w:ascii="Arial" w:hAnsi="Arial" w:cs="Arial"/>
              </w:rPr>
              <w:instrText xml:space="preserve"> FORMTEXT </w:instrText>
            </w:r>
            <w:r w:rsidRPr="00E01332">
              <w:rPr>
                <w:rFonts w:ascii="Arial" w:hAnsi="Arial" w:cs="Arial"/>
              </w:rPr>
            </w:r>
            <w:r w:rsidRPr="00E01332">
              <w:rPr>
                <w:rFonts w:ascii="Arial" w:hAnsi="Arial" w:cs="Arial"/>
              </w:rPr>
              <w:fldChar w:fldCharType="separate"/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F83A95E" w14:textId="77777777" w:rsidR="00FC4BEB" w:rsidRPr="00E01332" w:rsidRDefault="00FC4BEB" w:rsidP="00E01332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790573EE" w14:textId="2236530C" w:rsidR="00FC4BEB" w:rsidRPr="00E01332" w:rsidRDefault="00896A07" w:rsidP="00E01332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 w:rsidRPr="00E01332"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01332">
              <w:rPr>
                <w:rFonts w:ascii="Arial" w:hAnsi="Arial" w:cs="Arial"/>
              </w:rPr>
              <w:instrText xml:space="preserve"> FORMTEXT </w:instrText>
            </w:r>
            <w:r w:rsidRPr="00E01332">
              <w:rPr>
                <w:rFonts w:ascii="Arial" w:hAnsi="Arial" w:cs="Arial"/>
              </w:rPr>
            </w:r>
            <w:r w:rsidRPr="00E01332">
              <w:rPr>
                <w:rFonts w:ascii="Arial" w:hAnsi="Arial" w:cs="Arial"/>
              </w:rPr>
              <w:fldChar w:fldCharType="separate"/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vAlign w:val="bottom"/>
          </w:tcPr>
          <w:p w14:paraId="613D6A2B" w14:textId="77777777" w:rsidR="00FC4BEB" w:rsidRPr="00E01332" w:rsidRDefault="00A66906" w:rsidP="00E01332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t>e-mail</w:t>
            </w:r>
            <w:r w:rsidR="00FC4BEB" w:rsidRPr="00E01332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191CCA0E" w:rsidR="00FC4BEB" w:rsidRPr="00E01332" w:rsidRDefault="00896A07" w:rsidP="00E01332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01332">
              <w:rPr>
                <w:rFonts w:ascii="Arial" w:hAnsi="Arial" w:cs="Arial"/>
              </w:rPr>
              <w:instrText xml:space="preserve"> FORMTEXT </w:instrText>
            </w:r>
            <w:r w:rsidRPr="00E01332">
              <w:rPr>
                <w:rFonts w:ascii="Arial" w:hAnsi="Arial" w:cs="Arial"/>
              </w:rPr>
            </w:r>
            <w:r w:rsidRPr="00E01332">
              <w:rPr>
                <w:rFonts w:ascii="Arial" w:hAnsi="Arial" w:cs="Arial"/>
              </w:rPr>
              <w:fldChar w:fldCharType="separate"/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Pr="00E01332" w:rsidRDefault="00FC4BEB" w:rsidP="00E01332">
      <w:pPr>
        <w:jc w:val="both"/>
        <w:rPr>
          <w:rFonts w:ascii="Arial" w:hAnsi="Arial" w:cs="Arial"/>
        </w:rPr>
      </w:pPr>
    </w:p>
    <w:p w14:paraId="22F1AFCB" w14:textId="77777777" w:rsidR="002A162D" w:rsidRPr="00E01332" w:rsidRDefault="002A162D" w:rsidP="00E01332">
      <w:pPr>
        <w:jc w:val="both"/>
        <w:rPr>
          <w:rFonts w:ascii="Arial" w:hAnsi="Arial" w:cs="Arial"/>
        </w:rPr>
      </w:pPr>
    </w:p>
    <w:p w14:paraId="2CF1BC1D" w14:textId="77777777" w:rsidR="00FC4BEB" w:rsidRPr="00E01332" w:rsidRDefault="00FC4BEB" w:rsidP="00E01332">
      <w:pPr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Morebitno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spremembo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odgovornih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oseb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ali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kontaktnih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podatkov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vsaka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stranka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drugi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dolžna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sporočiti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takoj.</w:t>
      </w:r>
    </w:p>
    <w:p w14:paraId="02032A33" w14:textId="77777777" w:rsidR="00FC4BEB" w:rsidRPr="00E01332" w:rsidRDefault="00FC4BEB" w:rsidP="00E01332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E01332" w:rsidRDefault="00FC4BEB" w:rsidP="00E01332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E01332">
        <w:rPr>
          <w:rFonts w:ascii="Arial" w:hAnsi="Arial" w:cs="Arial"/>
        </w:rPr>
        <w:t>člen</w:t>
      </w:r>
    </w:p>
    <w:p w14:paraId="36EACAF2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4B649164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Pisni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sporazum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napisan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v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2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enakih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izvodih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od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katerih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prejme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izvajalec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del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1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izvod,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ter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naročnik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1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izvod.</w:t>
      </w:r>
    </w:p>
    <w:p w14:paraId="6DFE4C7F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030ACABA" w14:textId="77777777" w:rsidR="009F06C7" w:rsidRPr="00E01332" w:rsidRDefault="009F06C7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>Pisni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sporazum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je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sklenjen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in</w:t>
      </w:r>
      <w:r w:rsidRPr="00E01332">
        <w:rPr>
          <w:rFonts w:ascii="Arial" w:eastAsia="Arial" w:hAnsi="Arial" w:cs="Arial"/>
        </w:rPr>
        <w:t xml:space="preserve"> </w:t>
      </w:r>
      <w:r w:rsidRPr="00E01332">
        <w:rPr>
          <w:rFonts w:ascii="Arial" w:hAnsi="Arial" w:cs="Arial"/>
        </w:rPr>
        <w:t>podpisan:</w:t>
      </w:r>
    </w:p>
    <w:p w14:paraId="500FFA4A" w14:textId="77777777" w:rsidR="009F06C7" w:rsidRPr="00E01332" w:rsidRDefault="009F06C7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1001D5FC" w14:textId="77777777" w:rsidR="009F06C7" w:rsidRPr="00E01332" w:rsidRDefault="009F06C7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317ADAA5" w14:textId="77777777" w:rsidR="009F06C7" w:rsidRPr="00E01332" w:rsidRDefault="009F06C7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5122CB53" w14:textId="77777777" w:rsidR="009F06C7" w:rsidRPr="00E01332" w:rsidRDefault="009F06C7" w:rsidP="00E01332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9F06C7" w:rsidRPr="00E01332" w14:paraId="0C13BFF0" w14:textId="77777777" w:rsidTr="003A2A34">
        <w:trPr>
          <w:trHeight w:val="1518"/>
        </w:trPr>
        <w:tc>
          <w:tcPr>
            <w:tcW w:w="5064" w:type="dxa"/>
          </w:tcPr>
          <w:p w14:paraId="3EDF11C2" w14:textId="484128DE" w:rsidR="009F06C7" w:rsidRPr="00E01332" w:rsidRDefault="009F06C7" w:rsidP="00E01332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t xml:space="preserve">V </w:t>
            </w:r>
            <w:r w:rsidRPr="00E01332">
              <w:rPr>
                <w:rFonts w:ascii="Arial" w:hAnsi="Arial" w:cs="Arial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E01332">
              <w:rPr>
                <w:rFonts w:ascii="Arial" w:hAnsi="Arial" w:cs="Arial"/>
              </w:rPr>
              <w:instrText xml:space="preserve"> FORMTEXT </w:instrText>
            </w:r>
            <w:r w:rsidRPr="00E01332">
              <w:rPr>
                <w:rFonts w:ascii="Arial" w:hAnsi="Arial" w:cs="Arial"/>
              </w:rPr>
            </w:r>
            <w:r w:rsidRPr="00E01332">
              <w:rPr>
                <w:rFonts w:ascii="Arial" w:hAnsi="Arial" w:cs="Arial"/>
              </w:rPr>
              <w:fldChar w:fldCharType="separate"/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</w:rPr>
              <w:fldChar w:fldCharType="end"/>
            </w:r>
            <w:bookmarkEnd w:id="5"/>
            <w:r w:rsidRPr="00E01332">
              <w:rPr>
                <w:rFonts w:ascii="Arial" w:hAnsi="Arial" w:cs="Arial"/>
              </w:rPr>
              <w:t>,</w:t>
            </w:r>
          </w:p>
          <w:p w14:paraId="0EB91AD1" w14:textId="2E61F5C7" w:rsidR="009F06C7" w:rsidRPr="00E01332" w:rsidRDefault="009F06C7" w:rsidP="00E01332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t>dne</w:t>
            </w:r>
            <w:r w:rsidRPr="00E01332">
              <w:rPr>
                <w:rFonts w:ascii="Arial" w:eastAsia="Arial" w:hAnsi="Arial" w:cs="Arial"/>
              </w:rPr>
              <w:t xml:space="preserve"> </w:t>
            </w:r>
            <w:r w:rsidRPr="00E01332">
              <w:rPr>
                <w:rFonts w:ascii="Arial" w:hAnsi="Arial" w:cs="Arial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E01332">
              <w:rPr>
                <w:rFonts w:ascii="Arial" w:hAnsi="Arial" w:cs="Arial"/>
              </w:rPr>
              <w:instrText xml:space="preserve"> FORMTEXT </w:instrText>
            </w:r>
            <w:r w:rsidRPr="00E01332">
              <w:rPr>
                <w:rFonts w:ascii="Arial" w:hAnsi="Arial" w:cs="Arial"/>
              </w:rPr>
            </w:r>
            <w:r w:rsidRPr="00E01332">
              <w:rPr>
                <w:rFonts w:ascii="Arial" w:hAnsi="Arial" w:cs="Arial"/>
              </w:rPr>
              <w:fldChar w:fldCharType="separate"/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  <w:noProof/>
              </w:rPr>
              <w:t> </w:t>
            </w:r>
            <w:r w:rsidRPr="00E01332">
              <w:rPr>
                <w:rFonts w:ascii="Arial" w:hAnsi="Arial" w:cs="Arial"/>
              </w:rPr>
              <w:fldChar w:fldCharType="end"/>
            </w:r>
            <w:bookmarkEnd w:id="6"/>
          </w:p>
          <w:p w14:paraId="22C98049" w14:textId="77777777" w:rsidR="009F06C7" w:rsidRPr="00E01332" w:rsidRDefault="009F06C7" w:rsidP="00E01332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49A18503" w14:textId="77777777" w:rsidR="009F06C7" w:rsidRPr="00E01332" w:rsidRDefault="009F06C7" w:rsidP="00E01332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5478A472" w14:textId="77777777" w:rsidR="009F06C7" w:rsidRPr="00E01332" w:rsidRDefault="009F06C7" w:rsidP="00E01332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334999E2" w14:textId="77777777" w:rsidR="009F06C7" w:rsidRPr="00E01332" w:rsidRDefault="009F06C7" w:rsidP="00E01332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t xml:space="preserve">Izvajalec: </w:t>
            </w:r>
          </w:p>
          <w:p w14:paraId="29A13F3B" w14:textId="77777777" w:rsidR="009F06C7" w:rsidRPr="00E01332" w:rsidRDefault="009F06C7" w:rsidP="00E01332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  <w:p w14:paraId="2A0382E4" w14:textId="5978D13F" w:rsidR="009F06C7" w:rsidRPr="00E01332" w:rsidRDefault="009F06C7" w:rsidP="00E01332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63C1311A" w14:textId="54663DF8" w:rsidR="009F06C7" w:rsidRPr="00E01332" w:rsidRDefault="009F06C7" w:rsidP="00E01332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E01332">
              <w:rPr>
                <w:rFonts w:ascii="Arial" w:hAnsi="Arial" w:cs="Arial"/>
              </w:rPr>
              <w:t>V Mariboru, dne</w:t>
            </w:r>
            <w:r w:rsidRPr="00E01332">
              <w:rPr>
                <w:rFonts w:ascii="Arial" w:eastAsia="Arial" w:hAnsi="Arial" w:cs="Arial"/>
              </w:rPr>
              <w:t xml:space="preserve"> </w:t>
            </w:r>
            <w:r w:rsidRPr="00E01332">
              <w:rPr>
                <w:rFonts w:ascii="Arial" w:hAnsi="Arial" w:cs="Arial"/>
              </w:rPr>
              <w:t>……………………..</w:t>
            </w:r>
          </w:p>
          <w:p w14:paraId="0585AF34" w14:textId="77777777" w:rsidR="009F06C7" w:rsidRPr="00E01332" w:rsidRDefault="009F06C7" w:rsidP="00E01332">
            <w:pPr>
              <w:rPr>
                <w:rFonts w:ascii="Arial" w:eastAsia="Arial" w:hAnsi="Arial" w:cs="Arial"/>
              </w:rPr>
            </w:pPr>
          </w:p>
          <w:p w14:paraId="749F21EC" w14:textId="77777777" w:rsidR="009F06C7" w:rsidRPr="00E01332" w:rsidRDefault="009F06C7" w:rsidP="00E01332">
            <w:pPr>
              <w:rPr>
                <w:rFonts w:ascii="Arial" w:eastAsia="Arial" w:hAnsi="Arial" w:cs="Arial"/>
              </w:rPr>
            </w:pPr>
          </w:p>
          <w:p w14:paraId="5476FF97" w14:textId="77777777" w:rsidR="009F06C7" w:rsidRPr="00E01332" w:rsidRDefault="009F06C7" w:rsidP="00E01332">
            <w:pPr>
              <w:rPr>
                <w:rFonts w:ascii="Arial" w:eastAsia="Arial" w:hAnsi="Arial" w:cs="Arial"/>
              </w:rPr>
            </w:pPr>
          </w:p>
          <w:p w14:paraId="54D823A1" w14:textId="77777777" w:rsidR="009F06C7" w:rsidRPr="00E01332" w:rsidRDefault="009F06C7" w:rsidP="00E01332">
            <w:pPr>
              <w:rPr>
                <w:rFonts w:ascii="Arial" w:eastAsia="Arial" w:hAnsi="Arial" w:cs="Arial"/>
              </w:rPr>
            </w:pPr>
          </w:p>
          <w:p w14:paraId="02DBB3CE" w14:textId="77777777" w:rsidR="009F06C7" w:rsidRPr="00E01332" w:rsidRDefault="009F06C7" w:rsidP="00E01332">
            <w:pPr>
              <w:rPr>
                <w:rFonts w:ascii="Arial" w:eastAsia="Arial" w:hAnsi="Arial" w:cs="Arial"/>
              </w:rPr>
            </w:pPr>
            <w:r w:rsidRPr="00E01332">
              <w:rPr>
                <w:rFonts w:ascii="Arial" w:eastAsia="Arial" w:hAnsi="Arial" w:cs="Arial"/>
              </w:rPr>
              <w:t xml:space="preserve">Generalni direktor UKC: </w:t>
            </w:r>
          </w:p>
          <w:p w14:paraId="418D90EC" w14:textId="77777777" w:rsidR="009F06C7" w:rsidRPr="00E01332" w:rsidRDefault="009F06C7" w:rsidP="00E01332">
            <w:pPr>
              <w:rPr>
                <w:rFonts w:ascii="Arial" w:eastAsia="Arial" w:hAnsi="Arial" w:cs="Arial"/>
              </w:rPr>
            </w:pPr>
          </w:p>
          <w:p w14:paraId="6EFD7238" w14:textId="77777777" w:rsidR="009F06C7" w:rsidRPr="00E01332" w:rsidRDefault="009F06C7" w:rsidP="00E01332">
            <w:pPr>
              <w:rPr>
                <w:rFonts w:ascii="Arial" w:hAnsi="Arial" w:cs="Arial"/>
              </w:rPr>
            </w:pPr>
            <w:r w:rsidRPr="00E01332">
              <w:rPr>
                <w:rFonts w:ascii="Arial" w:eastAsia="Arial" w:hAnsi="Arial" w:cs="Arial"/>
              </w:rPr>
              <w:t>prof. dr. Vojko FLIS, dr. med.</w:t>
            </w:r>
          </w:p>
        </w:tc>
      </w:tr>
    </w:tbl>
    <w:p w14:paraId="2A34BA17" w14:textId="1ADED827" w:rsidR="00FC4BEB" w:rsidRPr="00E01332" w:rsidRDefault="003523E1" w:rsidP="00E01332">
      <w:pPr>
        <w:tabs>
          <w:tab w:val="left" w:pos="7116"/>
        </w:tabs>
        <w:jc w:val="both"/>
        <w:rPr>
          <w:rFonts w:ascii="Arial" w:hAnsi="Arial" w:cs="Arial"/>
        </w:rPr>
      </w:pPr>
      <w:r w:rsidRPr="00E01332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E01332" w:rsidRDefault="00FC4BEB" w:rsidP="00E01332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E01332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9ACF5" w14:textId="77777777" w:rsidR="002D0530" w:rsidRDefault="002D0530">
      <w:r>
        <w:separator/>
      </w:r>
    </w:p>
  </w:endnote>
  <w:endnote w:type="continuationSeparator" w:id="0">
    <w:p w14:paraId="0DD93417" w14:textId="77777777" w:rsidR="002D0530" w:rsidRDefault="002D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ABD21" w14:textId="57A6803D" w:rsidR="008F23A3" w:rsidRPr="007A11D6" w:rsidRDefault="002013A4" w:rsidP="002E0F3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left" w:pos="-2268"/>
        <w:tab w:val="left" w:pos="4678"/>
        <w:tab w:val="right" w:pos="8789"/>
      </w:tabs>
      <w:rPr>
        <w:i/>
        <w:sz w:val="18"/>
        <w:szCs w:val="18"/>
      </w:rPr>
    </w:pPr>
    <w:bookmarkStart w:id="7" w:name="_Hlk49246115"/>
    <w:bookmarkStart w:id="8" w:name="_Hlk49246116"/>
    <w:r>
      <w:rPr>
        <w:rFonts w:ascii="Arial" w:hAnsi="Arial" w:cs="Arial"/>
        <w:i/>
      </w:rPr>
      <w:t>UKC M</w:t>
    </w:r>
    <w:r w:rsidR="002E0F31">
      <w:rPr>
        <w:rFonts w:ascii="Arial" w:hAnsi="Arial" w:cs="Arial"/>
        <w:i/>
      </w:rPr>
      <w:t>aribor</w:t>
    </w:r>
    <w:r>
      <w:rPr>
        <w:rFonts w:ascii="Arial" w:hAnsi="Arial" w:cs="Arial"/>
        <w:i/>
      </w:rPr>
      <w:t xml:space="preserve">      </w:t>
    </w:r>
    <w:r w:rsidR="002E0F31">
      <w:rPr>
        <w:rFonts w:ascii="Arial" w:hAnsi="Arial" w:cs="Arial"/>
        <w:i/>
      </w:rPr>
      <w:t xml:space="preserve">                                          </w:t>
    </w:r>
    <w:r w:rsidR="002F48EB">
      <w:rPr>
        <w:rFonts w:ascii="Arial" w:hAnsi="Arial" w:cs="Arial"/>
        <w:i/>
      </w:rPr>
      <w:t xml:space="preserve">                     </w:t>
    </w:r>
    <w:r w:rsidR="002E0F31">
      <w:rPr>
        <w:rFonts w:ascii="Arial" w:hAnsi="Arial" w:cs="Arial"/>
        <w:i/>
      </w:rPr>
      <w:t xml:space="preserve">   </w:t>
    </w:r>
    <w:bookmarkEnd w:id="7"/>
    <w:bookmarkEnd w:id="8"/>
    <w:r w:rsidR="009C15ED">
      <w:rPr>
        <w:rFonts w:ascii="Arial" w:hAnsi="Arial" w:cs="Arial"/>
        <w:i/>
      </w:rPr>
      <w:t xml:space="preserve"> </w:t>
    </w:r>
    <w:r w:rsidR="00151212">
      <w:rPr>
        <w:rFonts w:ascii="Arial" w:hAnsi="Arial" w:cs="Arial"/>
        <w:i/>
      </w:rPr>
      <w:t xml:space="preserve">  </w:t>
    </w:r>
    <w:r w:rsidR="002F48EB" w:rsidRPr="002F48EB">
      <w:rPr>
        <w:rFonts w:ascii="Arial" w:hAnsi="Arial" w:cs="Arial"/>
        <w:bCs/>
        <w:i/>
        <w:iCs/>
      </w:rPr>
      <w:t>Preureditev prostorov na Oddelku za patologijo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BD3F7" w14:textId="77777777" w:rsidR="002D0530" w:rsidRDefault="002D0530">
      <w:r>
        <w:separator/>
      </w:r>
    </w:p>
  </w:footnote>
  <w:footnote w:type="continuationSeparator" w:id="0">
    <w:p w14:paraId="310CF46C" w14:textId="77777777" w:rsidR="002D0530" w:rsidRDefault="002D0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D174" w14:textId="3D2F688C" w:rsidR="00936068" w:rsidRPr="000756D7" w:rsidRDefault="00936068" w:rsidP="00936068">
    <w:pPr>
      <w:pStyle w:val="Glava"/>
      <w:tabs>
        <w:tab w:val="clear" w:pos="9072"/>
        <w:tab w:val="right" w:pos="9498"/>
      </w:tabs>
      <w:rPr>
        <w:rFonts w:ascii="Arial" w:hAnsi="Arial" w:cs="Arial"/>
        <w:b/>
        <w:bCs/>
      </w:rPr>
    </w:pPr>
    <w:r>
      <w:tab/>
    </w:r>
    <w:r>
      <w:tab/>
    </w:r>
    <w:r w:rsidR="000756D7" w:rsidRPr="000756D7">
      <w:rPr>
        <w:rFonts w:ascii="Arial" w:hAnsi="Arial" w:cs="Arial"/>
        <w:b/>
        <w:bCs/>
      </w:rPr>
      <w:t xml:space="preserve">OBR - </w:t>
    </w:r>
    <w:r w:rsidR="005326F1">
      <w:rPr>
        <w:rFonts w:ascii="Arial" w:hAnsi="Arial" w:cs="Arial"/>
        <w:b/>
        <w:b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909315558">
    <w:abstractNumId w:val="0"/>
  </w:num>
  <w:num w:numId="2" w16cid:durableId="232980830">
    <w:abstractNumId w:val="1"/>
  </w:num>
  <w:num w:numId="3" w16cid:durableId="1230119597">
    <w:abstractNumId w:val="2"/>
  </w:num>
  <w:num w:numId="4" w16cid:durableId="1787578778">
    <w:abstractNumId w:val="3"/>
  </w:num>
  <w:num w:numId="5" w16cid:durableId="1256981797">
    <w:abstractNumId w:val="4"/>
  </w:num>
  <w:num w:numId="6" w16cid:durableId="1378354508">
    <w:abstractNumId w:val="5"/>
  </w:num>
  <w:num w:numId="7" w16cid:durableId="1400398053">
    <w:abstractNumId w:val="6"/>
  </w:num>
  <w:num w:numId="8" w16cid:durableId="995692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2Qi9IdKuufXP+9exZru0bl+hRb8l1VdcdvTKLqulhBwdcvBrUvKyuWa2nESfVLIQmOH9BvJmJpsacfS0jg1hLg==" w:salt="9OHeEMpKGla5It0QhoRBgQ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3CC1"/>
    <w:rsid w:val="0001574C"/>
    <w:rsid w:val="000322EA"/>
    <w:rsid w:val="00034B09"/>
    <w:rsid w:val="00072617"/>
    <w:rsid w:val="000756D7"/>
    <w:rsid w:val="00091410"/>
    <w:rsid w:val="00096828"/>
    <w:rsid w:val="000A5031"/>
    <w:rsid w:val="000E180C"/>
    <w:rsid w:val="000E53C4"/>
    <w:rsid w:val="00116386"/>
    <w:rsid w:val="00132B65"/>
    <w:rsid w:val="00151212"/>
    <w:rsid w:val="001E1E07"/>
    <w:rsid w:val="001E6AD9"/>
    <w:rsid w:val="002013A4"/>
    <w:rsid w:val="002273F5"/>
    <w:rsid w:val="00257B32"/>
    <w:rsid w:val="002958C6"/>
    <w:rsid w:val="002A162D"/>
    <w:rsid w:val="002A5FD8"/>
    <w:rsid w:val="002C26BF"/>
    <w:rsid w:val="002D0530"/>
    <w:rsid w:val="002D09F8"/>
    <w:rsid w:val="002E0F31"/>
    <w:rsid w:val="002F48EB"/>
    <w:rsid w:val="0032723E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B56B5"/>
    <w:rsid w:val="004D501E"/>
    <w:rsid w:val="004F6B45"/>
    <w:rsid w:val="00506110"/>
    <w:rsid w:val="005326F1"/>
    <w:rsid w:val="00571648"/>
    <w:rsid w:val="005A3D98"/>
    <w:rsid w:val="005B22C4"/>
    <w:rsid w:val="005B2C1E"/>
    <w:rsid w:val="005C476A"/>
    <w:rsid w:val="005C5BB7"/>
    <w:rsid w:val="0062263C"/>
    <w:rsid w:val="00634B37"/>
    <w:rsid w:val="00635FA4"/>
    <w:rsid w:val="00662FC9"/>
    <w:rsid w:val="00664010"/>
    <w:rsid w:val="00666878"/>
    <w:rsid w:val="006B4789"/>
    <w:rsid w:val="006B4C7B"/>
    <w:rsid w:val="006C358D"/>
    <w:rsid w:val="007019F6"/>
    <w:rsid w:val="00705A49"/>
    <w:rsid w:val="0072619E"/>
    <w:rsid w:val="0073529C"/>
    <w:rsid w:val="00735F9D"/>
    <w:rsid w:val="007A11D6"/>
    <w:rsid w:val="008172BE"/>
    <w:rsid w:val="00840D30"/>
    <w:rsid w:val="00860243"/>
    <w:rsid w:val="008734AE"/>
    <w:rsid w:val="00896A07"/>
    <w:rsid w:val="008A43D7"/>
    <w:rsid w:val="008C5167"/>
    <w:rsid w:val="008F0696"/>
    <w:rsid w:val="008F23A3"/>
    <w:rsid w:val="00910D22"/>
    <w:rsid w:val="00936068"/>
    <w:rsid w:val="00997007"/>
    <w:rsid w:val="009B71DA"/>
    <w:rsid w:val="009C15ED"/>
    <w:rsid w:val="009D3B92"/>
    <w:rsid w:val="009F06C7"/>
    <w:rsid w:val="009F108B"/>
    <w:rsid w:val="009F6A3A"/>
    <w:rsid w:val="00A313DA"/>
    <w:rsid w:val="00A53B9B"/>
    <w:rsid w:val="00A66906"/>
    <w:rsid w:val="00B16794"/>
    <w:rsid w:val="00BE142B"/>
    <w:rsid w:val="00BE7A06"/>
    <w:rsid w:val="00C8434F"/>
    <w:rsid w:val="00D446CD"/>
    <w:rsid w:val="00D47693"/>
    <w:rsid w:val="00D5538E"/>
    <w:rsid w:val="00DC7167"/>
    <w:rsid w:val="00E01332"/>
    <w:rsid w:val="00E02E3F"/>
    <w:rsid w:val="00E30C6D"/>
    <w:rsid w:val="00E544F4"/>
    <w:rsid w:val="00E61529"/>
    <w:rsid w:val="00EA301E"/>
    <w:rsid w:val="00F32E27"/>
    <w:rsid w:val="00F5578B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Katja SAMBOLEC</cp:lastModifiedBy>
  <cp:revision>2</cp:revision>
  <cp:lastPrinted>2026-08-31T11:21:00Z</cp:lastPrinted>
  <dcterms:created xsi:type="dcterms:W3CDTF">2026-08-31T11:21:00Z</dcterms:created>
  <dcterms:modified xsi:type="dcterms:W3CDTF">2026-08-31T11:21:00Z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